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83A" w:rsidRPr="00DC7EB4" w:rsidRDefault="007E283A" w:rsidP="007E283A">
      <w:pPr>
        <w:pStyle w:val="1"/>
        <w:jc w:val="center"/>
        <w:rPr>
          <w:rFonts w:ascii="Times New Roman" w:hAnsi="Times New Roman"/>
          <w:b w:val="0"/>
          <w:sz w:val="28"/>
          <w:szCs w:val="28"/>
          <w:lang w:val="kk-KZ"/>
        </w:rPr>
      </w:pPr>
      <w:bookmarkStart w:id="0" w:name="_Toc460424695"/>
      <w:r>
        <w:rPr>
          <w:rFonts w:ascii="Times New Roman" w:hAnsi="Times New Roman"/>
          <w:sz w:val="28"/>
          <w:szCs w:val="28"/>
          <w:lang w:val="kk-KZ"/>
        </w:rPr>
        <w:t>9 сынып</w:t>
      </w:r>
      <w:r w:rsidRPr="00461976">
        <w:rPr>
          <w:rFonts w:ascii="Times New Roman" w:hAnsi="Times New Roman"/>
          <w:sz w:val="28"/>
          <w:szCs w:val="28"/>
        </w:rPr>
        <w:t xml:space="preserve"> </w:t>
      </w:r>
      <w:r w:rsidRPr="00461976">
        <w:rPr>
          <w:rFonts w:ascii="Times New Roman" w:hAnsi="Times New Roman"/>
          <w:sz w:val="28"/>
          <w:szCs w:val="28"/>
          <w:shd w:val="clear" w:color="auto" w:fill="FFFFFF"/>
        </w:rPr>
        <w:t>«</w:t>
      </w:r>
      <w:r>
        <w:rPr>
          <w:rFonts w:ascii="Times New Roman" w:hAnsi="Times New Roman"/>
          <w:sz w:val="28"/>
          <w:szCs w:val="28"/>
          <w:shd w:val="clear" w:color="auto" w:fill="FFFFFF"/>
        </w:rPr>
        <w:t>Экономика</w:t>
      </w:r>
      <w:r w:rsidRPr="00461976">
        <w:rPr>
          <w:rFonts w:ascii="Times New Roman" w:hAnsi="Times New Roman"/>
          <w:sz w:val="28"/>
          <w:szCs w:val="28"/>
          <w:shd w:val="clear" w:color="auto" w:fill="FFFFFF"/>
        </w:rPr>
        <w:t xml:space="preserve">  </w:t>
      </w:r>
      <w:proofErr w:type="spellStart"/>
      <w:r>
        <w:rPr>
          <w:rFonts w:ascii="Times New Roman" w:hAnsi="Times New Roman"/>
          <w:sz w:val="28"/>
          <w:szCs w:val="28"/>
          <w:shd w:val="clear" w:color="auto" w:fill="FFFFFF"/>
        </w:rPr>
        <w:t>және</w:t>
      </w:r>
      <w:proofErr w:type="spellEnd"/>
      <w:r w:rsidRPr="00461976">
        <w:rPr>
          <w:rFonts w:ascii="Times New Roman" w:hAnsi="Times New Roman"/>
          <w:sz w:val="28"/>
          <w:szCs w:val="28"/>
          <w:shd w:val="clear" w:color="auto" w:fill="FFFFFF"/>
        </w:rPr>
        <w:t xml:space="preserve"> </w:t>
      </w:r>
      <w:proofErr w:type="spellStart"/>
      <w:r>
        <w:rPr>
          <w:rFonts w:ascii="Times New Roman" w:hAnsi="Times New Roman"/>
          <w:sz w:val="28"/>
          <w:szCs w:val="28"/>
          <w:shd w:val="clear" w:color="auto" w:fill="FFFFFF"/>
        </w:rPr>
        <w:t>қаржылық</w:t>
      </w:r>
      <w:proofErr w:type="spellEnd"/>
      <w:r w:rsidRPr="00461976">
        <w:rPr>
          <w:rFonts w:ascii="Times New Roman" w:hAnsi="Times New Roman"/>
          <w:sz w:val="28"/>
          <w:szCs w:val="28"/>
          <w:shd w:val="clear" w:color="auto" w:fill="FFFFFF"/>
        </w:rPr>
        <w:t xml:space="preserve"> </w:t>
      </w:r>
      <w:proofErr w:type="spellStart"/>
      <w:r>
        <w:rPr>
          <w:rFonts w:ascii="Times New Roman" w:hAnsi="Times New Roman"/>
          <w:sz w:val="28"/>
          <w:szCs w:val="28"/>
          <w:shd w:val="clear" w:color="auto" w:fill="FFFFFF"/>
        </w:rPr>
        <w:t>сауаттылық</w:t>
      </w:r>
      <w:proofErr w:type="spellEnd"/>
      <w:r w:rsidRPr="00461976">
        <w:rPr>
          <w:rFonts w:ascii="Times New Roman" w:hAnsi="Times New Roman"/>
          <w:sz w:val="28"/>
          <w:szCs w:val="28"/>
          <w:shd w:val="clear" w:color="auto" w:fill="FFFFFF"/>
        </w:rPr>
        <w:t xml:space="preserve"> </w:t>
      </w:r>
      <w:proofErr w:type="spellStart"/>
      <w:r>
        <w:rPr>
          <w:rFonts w:ascii="Times New Roman" w:hAnsi="Times New Roman"/>
          <w:sz w:val="28"/>
          <w:szCs w:val="28"/>
          <w:shd w:val="clear" w:color="auto" w:fill="FFFFFF"/>
        </w:rPr>
        <w:t>негіздері</w:t>
      </w:r>
      <w:proofErr w:type="spellEnd"/>
      <w:r w:rsidRPr="00461976">
        <w:rPr>
          <w:rFonts w:ascii="Times New Roman" w:hAnsi="Times New Roman"/>
          <w:sz w:val="28"/>
          <w:szCs w:val="28"/>
          <w:shd w:val="clear" w:color="auto" w:fill="FFFFFF"/>
        </w:rPr>
        <w:t>»</w:t>
      </w:r>
      <w:r w:rsidRPr="00461976">
        <w:rPr>
          <w:rFonts w:ascii="Times New Roman" w:hAnsi="Times New Roman"/>
          <w:sz w:val="20"/>
          <w:szCs w:val="20"/>
          <w:shd w:val="clear" w:color="auto" w:fill="FFFFFF"/>
        </w:rPr>
        <w:t xml:space="preserve"> </w:t>
      </w:r>
      <w:r>
        <w:rPr>
          <w:rFonts w:ascii="Times New Roman" w:hAnsi="Times New Roman"/>
          <w:sz w:val="28"/>
          <w:szCs w:val="28"/>
          <w:lang w:val="kk-KZ"/>
        </w:rPr>
        <w:t>курсының күнтізбелік-тақырыптық жоспары</w:t>
      </w:r>
      <w:bookmarkEnd w:id="0"/>
    </w:p>
    <w:p w:rsidR="007E283A" w:rsidRPr="00AB39A1" w:rsidRDefault="007E283A" w:rsidP="007E283A">
      <w:pPr>
        <w:spacing w:after="0" w:line="240" w:lineRule="auto"/>
        <w:jc w:val="center"/>
        <w:rPr>
          <w:rFonts w:ascii="Times New Roman" w:hAnsi="Times New Roman"/>
          <w:b/>
          <w:sz w:val="28"/>
          <w:szCs w:val="28"/>
        </w:rPr>
      </w:pPr>
      <w:r w:rsidRPr="00461976">
        <w:rPr>
          <w:rFonts w:ascii="Times New Roman" w:hAnsi="Times New Roman"/>
          <w:b/>
          <w:sz w:val="28"/>
          <w:szCs w:val="28"/>
        </w:rPr>
        <w:t xml:space="preserve">34 </w:t>
      </w:r>
      <w:proofErr w:type="spellStart"/>
      <w:r w:rsidRPr="00AB39A1">
        <w:rPr>
          <w:rFonts w:ascii="Times New Roman" w:hAnsi="Times New Roman"/>
          <w:b/>
          <w:sz w:val="28"/>
          <w:szCs w:val="28"/>
        </w:rPr>
        <w:t>са</w:t>
      </w:r>
      <w:proofErr w:type="spellEnd"/>
      <w:r>
        <w:rPr>
          <w:rFonts w:ascii="Times New Roman" w:hAnsi="Times New Roman"/>
          <w:b/>
          <w:sz w:val="28"/>
          <w:szCs w:val="28"/>
          <w:lang w:val="kk-KZ"/>
        </w:rPr>
        <w:t>ғат</w:t>
      </w:r>
      <w:r w:rsidRPr="00461976">
        <w:rPr>
          <w:rFonts w:ascii="Times New Roman" w:hAnsi="Times New Roman"/>
          <w:b/>
          <w:sz w:val="28"/>
          <w:szCs w:val="28"/>
        </w:rPr>
        <w:t xml:space="preserve"> (</w:t>
      </w:r>
      <w:r>
        <w:rPr>
          <w:rFonts w:ascii="Times New Roman" w:hAnsi="Times New Roman"/>
          <w:b/>
          <w:sz w:val="28"/>
          <w:szCs w:val="28"/>
          <w:lang w:val="kk-KZ"/>
        </w:rPr>
        <w:t>аптасына1</w:t>
      </w:r>
      <w:r w:rsidRPr="00461976">
        <w:rPr>
          <w:rFonts w:ascii="Times New Roman" w:hAnsi="Times New Roman"/>
          <w:b/>
          <w:sz w:val="28"/>
          <w:szCs w:val="28"/>
        </w:rPr>
        <w:t xml:space="preserve"> </w:t>
      </w:r>
      <w:r>
        <w:rPr>
          <w:rFonts w:ascii="Times New Roman" w:hAnsi="Times New Roman"/>
          <w:b/>
          <w:sz w:val="28"/>
          <w:szCs w:val="28"/>
          <w:lang w:val="kk-KZ"/>
        </w:rPr>
        <w:t>сағат</w:t>
      </w:r>
      <w:proofErr w:type="gramStart"/>
      <w:r w:rsidRPr="00461976">
        <w:rPr>
          <w:rFonts w:ascii="Times New Roman" w:hAnsi="Times New Roman"/>
          <w:b/>
          <w:sz w:val="28"/>
          <w:szCs w:val="28"/>
        </w:rPr>
        <w:t xml:space="preserve"> )</w:t>
      </w:r>
      <w:proofErr w:type="gramEnd"/>
    </w:p>
    <w:p w:rsidR="007E283A" w:rsidRPr="00AB39A1" w:rsidRDefault="007E283A" w:rsidP="007E283A">
      <w:pPr>
        <w:spacing w:after="0" w:line="240" w:lineRule="auto"/>
        <w:jc w:val="center"/>
        <w:rPr>
          <w:rFonts w:ascii="Times New Roman" w:hAnsi="Times New Roman"/>
          <w:b/>
          <w:sz w:val="28"/>
          <w:szCs w:val="28"/>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2551"/>
        <w:gridCol w:w="993"/>
        <w:gridCol w:w="708"/>
        <w:gridCol w:w="3828"/>
        <w:gridCol w:w="4110"/>
        <w:gridCol w:w="2552"/>
      </w:tblGrid>
      <w:tr w:rsidR="007E283A" w:rsidRPr="00421F91" w:rsidTr="008E2B32">
        <w:tc>
          <w:tcPr>
            <w:tcW w:w="851" w:type="dxa"/>
            <w:gridSpan w:val="2"/>
            <w:shd w:val="clear" w:color="auto" w:fill="auto"/>
          </w:tcPr>
          <w:p w:rsidR="007E283A" w:rsidRPr="00421F91" w:rsidRDefault="007E283A" w:rsidP="008E2B32">
            <w:pPr>
              <w:spacing w:after="0" w:line="240" w:lineRule="auto"/>
              <w:ind w:left="-108" w:right="-108"/>
              <w:jc w:val="center"/>
              <w:rPr>
                <w:rFonts w:ascii="Times New Roman" w:hAnsi="Times New Roman"/>
                <w:b/>
                <w:sz w:val="24"/>
                <w:szCs w:val="24"/>
              </w:rPr>
            </w:pPr>
            <w:r w:rsidRPr="00421F91">
              <w:rPr>
                <w:rFonts w:ascii="Times New Roman" w:hAnsi="Times New Roman"/>
                <w:b/>
                <w:sz w:val="24"/>
                <w:szCs w:val="24"/>
              </w:rPr>
              <w:t>№</w:t>
            </w:r>
          </w:p>
          <w:p w:rsidR="007E283A" w:rsidRPr="007F747B" w:rsidRDefault="007E283A" w:rsidP="008E2B32">
            <w:pPr>
              <w:spacing w:after="0" w:line="240" w:lineRule="auto"/>
              <w:ind w:left="-108" w:right="-108"/>
              <w:jc w:val="center"/>
              <w:rPr>
                <w:rFonts w:ascii="Times New Roman" w:hAnsi="Times New Roman"/>
                <w:b/>
                <w:sz w:val="24"/>
                <w:szCs w:val="24"/>
                <w:lang w:val="kk-KZ"/>
              </w:rPr>
            </w:pPr>
            <w:r>
              <w:rPr>
                <w:rFonts w:ascii="Times New Roman" w:hAnsi="Times New Roman"/>
                <w:b/>
                <w:sz w:val="24"/>
                <w:szCs w:val="24"/>
                <w:lang w:val="kk-KZ"/>
              </w:rPr>
              <w:t>сабақ</w:t>
            </w:r>
          </w:p>
        </w:tc>
        <w:tc>
          <w:tcPr>
            <w:tcW w:w="2551" w:type="dxa"/>
            <w:shd w:val="clear" w:color="auto" w:fill="auto"/>
          </w:tcPr>
          <w:p w:rsidR="007E283A" w:rsidRPr="007F747B" w:rsidRDefault="007E283A" w:rsidP="008E2B32">
            <w:pPr>
              <w:spacing w:after="0" w:line="240" w:lineRule="auto"/>
              <w:ind w:left="-108" w:right="-108"/>
              <w:jc w:val="center"/>
              <w:rPr>
                <w:rFonts w:ascii="Times New Roman" w:hAnsi="Times New Roman"/>
                <w:b/>
                <w:sz w:val="24"/>
                <w:szCs w:val="24"/>
                <w:lang w:val="kk-KZ"/>
              </w:rPr>
            </w:pPr>
            <w:r>
              <w:rPr>
                <w:rFonts w:ascii="Times New Roman" w:hAnsi="Times New Roman"/>
                <w:b/>
                <w:sz w:val="24"/>
                <w:szCs w:val="24"/>
                <w:lang w:val="kk-KZ"/>
              </w:rPr>
              <w:t>Тақырып атауы</w:t>
            </w:r>
          </w:p>
        </w:tc>
        <w:tc>
          <w:tcPr>
            <w:tcW w:w="993" w:type="dxa"/>
            <w:shd w:val="clear" w:color="auto" w:fill="auto"/>
          </w:tcPr>
          <w:p w:rsidR="007E283A" w:rsidRPr="007F747B" w:rsidRDefault="007E283A" w:rsidP="008E2B32">
            <w:pPr>
              <w:spacing w:after="0" w:line="240" w:lineRule="auto"/>
              <w:ind w:hanging="108"/>
              <w:jc w:val="center"/>
              <w:rPr>
                <w:rFonts w:ascii="Times New Roman" w:hAnsi="Times New Roman"/>
                <w:b/>
                <w:sz w:val="24"/>
                <w:szCs w:val="24"/>
                <w:lang w:val="kk-KZ"/>
              </w:rPr>
            </w:pPr>
            <w:r>
              <w:rPr>
                <w:rFonts w:ascii="Times New Roman" w:hAnsi="Times New Roman"/>
                <w:b/>
                <w:sz w:val="24"/>
                <w:szCs w:val="24"/>
                <w:lang w:val="kk-KZ"/>
              </w:rPr>
              <w:t xml:space="preserve">Сағат саны </w:t>
            </w:r>
          </w:p>
        </w:tc>
        <w:tc>
          <w:tcPr>
            <w:tcW w:w="708" w:type="dxa"/>
            <w:shd w:val="clear" w:color="auto" w:fill="auto"/>
          </w:tcPr>
          <w:p w:rsidR="007E283A" w:rsidRPr="00421F91" w:rsidRDefault="007E283A" w:rsidP="008E2B32">
            <w:pPr>
              <w:spacing w:after="0" w:line="240" w:lineRule="auto"/>
              <w:ind w:hanging="108"/>
              <w:jc w:val="center"/>
              <w:rPr>
                <w:rFonts w:ascii="Times New Roman" w:hAnsi="Times New Roman"/>
                <w:b/>
                <w:sz w:val="24"/>
                <w:szCs w:val="24"/>
              </w:rPr>
            </w:pPr>
            <w:r w:rsidRPr="00421F91">
              <w:rPr>
                <w:rFonts w:ascii="Times New Roman" w:hAnsi="Times New Roman"/>
                <w:b/>
                <w:sz w:val="24"/>
                <w:szCs w:val="24"/>
              </w:rPr>
              <w:t>Дата</w:t>
            </w:r>
          </w:p>
        </w:tc>
        <w:tc>
          <w:tcPr>
            <w:tcW w:w="3828" w:type="dxa"/>
            <w:shd w:val="clear" w:color="auto" w:fill="auto"/>
          </w:tcPr>
          <w:p w:rsidR="007E283A" w:rsidRPr="007F747B" w:rsidRDefault="007E283A" w:rsidP="008E2B32">
            <w:pPr>
              <w:spacing w:after="0" w:line="240" w:lineRule="auto"/>
              <w:ind w:left="-108" w:right="-108"/>
              <w:jc w:val="center"/>
              <w:rPr>
                <w:rFonts w:ascii="Times New Roman" w:hAnsi="Times New Roman"/>
                <w:b/>
                <w:sz w:val="24"/>
                <w:szCs w:val="24"/>
                <w:lang w:val="kk-KZ"/>
              </w:rPr>
            </w:pPr>
            <w:r>
              <w:rPr>
                <w:rFonts w:ascii="Times New Roman" w:hAnsi="Times New Roman"/>
                <w:b/>
                <w:sz w:val="24"/>
                <w:szCs w:val="24"/>
                <w:lang w:val="kk-KZ"/>
              </w:rPr>
              <w:t>Нгеізгі  ұғымдар</w:t>
            </w:r>
          </w:p>
        </w:tc>
        <w:tc>
          <w:tcPr>
            <w:tcW w:w="4110" w:type="dxa"/>
            <w:shd w:val="clear" w:color="auto" w:fill="auto"/>
          </w:tcPr>
          <w:p w:rsidR="007E283A" w:rsidRPr="007F747B" w:rsidRDefault="007E283A" w:rsidP="008E2B32">
            <w:pPr>
              <w:spacing w:after="0" w:line="240" w:lineRule="auto"/>
              <w:ind w:left="-108" w:right="-108"/>
              <w:jc w:val="center"/>
              <w:rPr>
                <w:rFonts w:ascii="Times New Roman" w:hAnsi="Times New Roman"/>
                <w:b/>
                <w:sz w:val="24"/>
                <w:szCs w:val="24"/>
                <w:lang w:val="kk-KZ"/>
              </w:rPr>
            </w:pPr>
            <w:r>
              <w:rPr>
                <w:rFonts w:ascii="Times New Roman" w:hAnsi="Times New Roman"/>
                <w:b/>
                <w:sz w:val="24"/>
                <w:szCs w:val="24"/>
                <w:lang w:val="kk-KZ"/>
              </w:rPr>
              <w:t>Оқушыларға талаптар</w:t>
            </w:r>
          </w:p>
        </w:tc>
        <w:tc>
          <w:tcPr>
            <w:tcW w:w="2552" w:type="dxa"/>
            <w:shd w:val="clear" w:color="auto" w:fill="auto"/>
          </w:tcPr>
          <w:p w:rsidR="007E283A" w:rsidRPr="00421F91" w:rsidRDefault="007E283A" w:rsidP="008E2B32">
            <w:pPr>
              <w:spacing w:after="0" w:line="240" w:lineRule="auto"/>
              <w:jc w:val="center"/>
              <w:rPr>
                <w:rFonts w:ascii="Times New Roman" w:hAnsi="Times New Roman"/>
                <w:b/>
                <w:sz w:val="24"/>
                <w:szCs w:val="24"/>
              </w:rPr>
            </w:pPr>
            <w:r w:rsidRPr="00421F91">
              <w:rPr>
                <w:rFonts w:ascii="Times New Roman" w:hAnsi="Times New Roman"/>
                <w:b/>
                <w:sz w:val="24"/>
                <w:szCs w:val="24"/>
              </w:rPr>
              <w:t>Мониторинг</w:t>
            </w:r>
          </w:p>
        </w:tc>
      </w:tr>
      <w:tr w:rsidR="007E283A" w:rsidRPr="006A0B3C" w:rsidTr="008E2B32">
        <w:tc>
          <w:tcPr>
            <w:tcW w:w="851" w:type="dxa"/>
            <w:gridSpan w:val="2"/>
            <w:shd w:val="clear" w:color="auto" w:fill="auto"/>
          </w:tcPr>
          <w:p w:rsidR="007E283A" w:rsidRPr="00421F91" w:rsidRDefault="007E283A" w:rsidP="008E2B32">
            <w:pPr>
              <w:spacing w:after="0" w:line="240" w:lineRule="auto"/>
              <w:ind w:left="-108" w:right="-108"/>
              <w:jc w:val="center"/>
              <w:rPr>
                <w:rFonts w:ascii="Times New Roman" w:hAnsi="Times New Roman"/>
                <w:sz w:val="24"/>
                <w:szCs w:val="24"/>
              </w:rPr>
            </w:pPr>
            <w:r w:rsidRPr="00421F91">
              <w:rPr>
                <w:rFonts w:ascii="Times New Roman" w:hAnsi="Times New Roman"/>
                <w:sz w:val="24"/>
                <w:szCs w:val="24"/>
              </w:rPr>
              <w:t>1</w:t>
            </w:r>
          </w:p>
        </w:tc>
        <w:tc>
          <w:tcPr>
            <w:tcW w:w="2551" w:type="dxa"/>
            <w:shd w:val="clear" w:color="auto" w:fill="auto"/>
          </w:tcPr>
          <w:p w:rsidR="007E283A" w:rsidRPr="00421F91" w:rsidRDefault="007E283A" w:rsidP="008E2B32">
            <w:pPr>
              <w:pStyle w:val="13"/>
              <w:ind w:left="-108" w:right="-108"/>
              <w:jc w:val="center"/>
              <w:rPr>
                <w:rFonts w:ascii="Times New Roman" w:hAnsi="Times New Roman"/>
                <w:b/>
                <w:sz w:val="24"/>
                <w:szCs w:val="24"/>
              </w:rPr>
            </w:pPr>
            <w:r>
              <w:rPr>
                <w:rFonts w:ascii="Times New Roman" w:hAnsi="Times New Roman"/>
                <w:b/>
                <w:sz w:val="24"/>
                <w:szCs w:val="24"/>
                <w:lang w:val="kk-KZ"/>
              </w:rPr>
              <w:t xml:space="preserve">Қайталау </w:t>
            </w:r>
            <w:r w:rsidRPr="00421F91">
              <w:rPr>
                <w:rFonts w:ascii="Times New Roman" w:hAnsi="Times New Roman"/>
                <w:b/>
                <w:sz w:val="24"/>
                <w:szCs w:val="24"/>
              </w:rPr>
              <w:t>.</w:t>
            </w:r>
          </w:p>
          <w:p w:rsidR="007E283A" w:rsidRPr="00421F91" w:rsidRDefault="007E283A" w:rsidP="008E2B32">
            <w:pPr>
              <w:spacing w:after="0" w:line="240" w:lineRule="auto"/>
              <w:ind w:left="-108" w:right="-108"/>
              <w:jc w:val="center"/>
              <w:rPr>
                <w:rFonts w:ascii="Times New Roman" w:hAnsi="Times New Roman"/>
                <w:b/>
                <w:sz w:val="24"/>
                <w:szCs w:val="24"/>
              </w:rPr>
            </w:pPr>
          </w:p>
        </w:tc>
        <w:tc>
          <w:tcPr>
            <w:tcW w:w="993" w:type="dxa"/>
            <w:shd w:val="clear" w:color="auto" w:fill="auto"/>
          </w:tcPr>
          <w:p w:rsidR="007E283A" w:rsidRPr="007F747B" w:rsidRDefault="007E283A" w:rsidP="008E2B32">
            <w:pPr>
              <w:spacing w:after="0" w:line="240" w:lineRule="auto"/>
              <w:ind w:hanging="108"/>
              <w:jc w:val="center"/>
              <w:rPr>
                <w:rFonts w:ascii="Times New Roman" w:hAnsi="Times New Roman"/>
                <w:b/>
                <w:sz w:val="24"/>
                <w:szCs w:val="24"/>
                <w:lang w:val="kk-KZ"/>
              </w:rPr>
            </w:pPr>
            <w:r>
              <w:rPr>
                <w:rFonts w:ascii="Times New Roman" w:hAnsi="Times New Roman"/>
                <w:b/>
                <w:sz w:val="24"/>
                <w:szCs w:val="24"/>
              </w:rPr>
              <w:t xml:space="preserve">1 </w:t>
            </w:r>
            <w:r>
              <w:rPr>
                <w:rFonts w:ascii="Times New Roman" w:hAnsi="Times New Roman"/>
                <w:b/>
                <w:sz w:val="24"/>
                <w:szCs w:val="24"/>
                <w:lang w:val="kk-KZ"/>
              </w:rPr>
              <w:t>сағат</w:t>
            </w:r>
          </w:p>
        </w:tc>
        <w:tc>
          <w:tcPr>
            <w:tcW w:w="708" w:type="dxa"/>
            <w:shd w:val="clear" w:color="auto" w:fill="auto"/>
          </w:tcPr>
          <w:p w:rsidR="007E283A" w:rsidRPr="00421F91" w:rsidRDefault="007E283A" w:rsidP="008E2B32">
            <w:pPr>
              <w:spacing w:after="0" w:line="240" w:lineRule="auto"/>
              <w:ind w:hanging="108"/>
              <w:jc w:val="center"/>
              <w:rPr>
                <w:rFonts w:ascii="Times New Roman" w:hAnsi="Times New Roman"/>
                <w:sz w:val="24"/>
                <w:szCs w:val="24"/>
              </w:rPr>
            </w:pPr>
          </w:p>
        </w:tc>
        <w:tc>
          <w:tcPr>
            <w:tcW w:w="3828" w:type="dxa"/>
            <w:shd w:val="clear" w:color="auto" w:fill="auto"/>
          </w:tcPr>
          <w:p w:rsidR="007E283A" w:rsidRPr="00421F91" w:rsidRDefault="007E283A" w:rsidP="008E2B32">
            <w:pPr>
              <w:spacing w:after="0" w:line="240" w:lineRule="auto"/>
              <w:ind w:left="-108" w:right="-108"/>
              <w:rPr>
                <w:rFonts w:ascii="Times New Roman" w:hAnsi="Times New Roman"/>
                <w:sz w:val="24"/>
                <w:szCs w:val="24"/>
              </w:rPr>
            </w:pPr>
            <w:r w:rsidRPr="00421F91">
              <w:rPr>
                <w:rFonts w:ascii="Times New Roman" w:hAnsi="Times New Roman"/>
                <w:sz w:val="24"/>
                <w:szCs w:val="24"/>
              </w:rPr>
              <w:t>.</w:t>
            </w:r>
            <w:r>
              <w:rPr>
                <w:rFonts w:ascii="Times New Roman" w:hAnsi="Times New Roman"/>
                <w:sz w:val="24"/>
                <w:szCs w:val="24"/>
                <w:lang w:val="kk-KZ"/>
              </w:rPr>
              <w:t xml:space="preserve"> Негізгі</w:t>
            </w:r>
            <w:r>
              <w:rPr>
                <w:rFonts w:ascii="Times New Roman" w:hAnsi="Times New Roman"/>
                <w:sz w:val="24"/>
                <w:szCs w:val="24"/>
              </w:rPr>
              <w:t xml:space="preserve"> </w:t>
            </w:r>
            <w:proofErr w:type="spellStart"/>
            <w:r>
              <w:rPr>
                <w:rFonts w:ascii="Times New Roman" w:hAnsi="Times New Roman"/>
                <w:sz w:val="24"/>
                <w:szCs w:val="24"/>
              </w:rPr>
              <w:t>экономи</w:t>
            </w:r>
            <w:proofErr w:type="spellEnd"/>
            <w:r>
              <w:rPr>
                <w:rFonts w:ascii="Times New Roman" w:hAnsi="Times New Roman"/>
                <w:sz w:val="24"/>
                <w:szCs w:val="24"/>
                <w:lang w:val="kk-KZ"/>
              </w:rPr>
              <w:t>калық</w:t>
            </w:r>
            <w:r>
              <w:rPr>
                <w:rFonts w:ascii="Times New Roman" w:hAnsi="Times New Roman"/>
                <w:sz w:val="24"/>
                <w:szCs w:val="24"/>
              </w:rPr>
              <w:t xml:space="preserve"> термин</w:t>
            </w:r>
            <w:r>
              <w:rPr>
                <w:rFonts w:ascii="Times New Roman" w:hAnsi="Times New Roman"/>
                <w:sz w:val="24"/>
                <w:szCs w:val="24"/>
                <w:lang w:val="kk-KZ"/>
              </w:rPr>
              <w:t>дерді қайталау</w:t>
            </w:r>
          </w:p>
        </w:tc>
        <w:tc>
          <w:tcPr>
            <w:tcW w:w="4110" w:type="dxa"/>
            <w:shd w:val="clear" w:color="auto" w:fill="auto"/>
          </w:tcPr>
          <w:p w:rsidR="007E283A" w:rsidRPr="00925717" w:rsidRDefault="007E283A" w:rsidP="008E2B32">
            <w:pPr>
              <w:spacing w:after="0" w:line="240" w:lineRule="auto"/>
              <w:ind w:left="-108" w:right="-108"/>
              <w:rPr>
                <w:rFonts w:ascii="Times New Roman" w:hAnsi="Times New Roman"/>
                <w:b/>
                <w:sz w:val="24"/>
                <w:szCs w:val="24"/>
                <w:lang w:val="kk-KZ"/>
              </w:rPr>
            </w:pPr>
            <w:r w:rsidRPr="00421F91">
              <w:rPr>
                <w:rFonts w:ascii="Times New Roman" w:hAnsi="Times New Roman"/>
                <w:sz w:val="24"/>
                <w:szCs w:val="24"/>
              </w:rPr>
              <w:t>.</w:t>
            </w:r>
            <w:r>
              <w:rPr>
                <w:rFonts w:ascii="Times New Roman" w:hAnsi="Times New Roman"/>
                <w:sz w:val="24"/>
                <w:szCs w:val="24"/>
                <w:lang w:val="kk-KZ"/>
              </w:rPr>
              <w:t xml:space="preserve"> Э</w:t>
            </w:r>
            <w:r w:rsidRPr="00925717">
              <w:rPr>
                <w:rFonts w:ascii="Times New Roman" w:hAnsi="Times New Roman"/>
                <w:sz w:val="24"/>
                <w:szCs w:val="24"/>
                <w:lang w:val="kk-KZ"/>
              </w:rPr>
              <w:t>кономика</w:t>
            </w:r>
            <w:r>
              <w:rPr>
                <w:rFonts w:ascii="Times New Roman" w:hAnsi="Times New Roman"/>
                <w:sz w:val="24"/>
                <w:szCs w:val="24"/>
                <w:lang w:val="kk-KZ"/>
              </w:rPr>
              <w:t xml:space="preserve"> нені зерттейтіні</w:t>
            </w:r>
            <w:proofErr w:type="gramStart"/>
            <w:r>
              <w:rPr>
                <w:rFonts w:ascii="Times New Roman" w:hAnsi="Times New Roman"/>
                <w:sz w:val="24"/>
                <w:szCs w:val="24"/>
                <w:lang w:val="kk-KZ"/>
              </w:rPr>
              <w:t>н</w:t>
            </w:r>
            <w:proofErr w:type="gramEnd"/>
            <w:r>
              <w:rPr>
                <w:rFonts w:ascii="Times New Roman" w:hAnsi="Times New Roman"/>
                <w:sz w:val="24"/>
                <w:szCs w:val="24"/>
                <w:lang w:val="kk-KZ"/>
              </w:rPr>
              <w:t xml:space="preserve"> білу</w:t>
            </w:r>
            <w:r w:rsidRPr="00925717">
              <w:rPr>
                <w:rFonts w:ascii="Times New Roman" w:hAnsi="Times New Roman"/>
                <w:sz w:val="24"/>
                <w:szCs w:val="24"/>
                <w:lang w:val="kk-KZ"/>
              </w:rPr>
              <w:t>,  экономик</w:t>
            </w:r>
            <w:r>
              <w:rPr>
                <w:rFonts w:ascii="Times New Roman" w:hAnsi="Times New Roman"/>
                <w:sz w:val="24"/>
                <w:szCs w:val="24"/>
                <w:lang w:val="kk-KZ"/>
              </w:rPr>
              <w:t>аның негізгі мәселелері</w:t>
            </w:r>
          </w:p>
        </w:tc>
        <w:tc>
          <w:tcPr>
            <w:tcW w:w="2552" w:type="dxa"/>
            <w:shd w:val="clear" w:color="auto" w:fill="auto"/>
          </w:tcPr>
          <w:p w:rsidR="007E283A" w:rsidRPr="00AC4A6E" w:rsidRDefault="007E283A" w:rsidP="008E2B32">
            <w:pPr>
              <w:spacing w:after="0" w:line="240" w:lineRule="auto"/>
              <w:rPr>
                <w:rFonts w:ascii="Times New Roman" w:hAnsi="Times New Roman"/>
                <w:sz w:val="24"/>
                <w:szCs w:val="24"/>
                <w:lang w:val="kk-KZ"/>
              </w:rPr>
            </w:pPr>
            <w:r>
              <w:rPr>
                <w:rFonts w:ascii="Times New Roman" w:hAnsi="Times New Roman"/>
                <w:sz w:val="24"/>
                <w:szCs w:val="24"/>
                <w:lang w:val="kk-KZ"/>
              </w:rPr>
              <w:t>Бұрын оқытылған</w:t>
            </w:r>
            <w:r w:rsidRPr="00AC4A6E">
              <w:rPr>
                <w:rFonts w:ascii="Times New Roman" w:hAnsi="Times New Roman"/>
                <w:sz w:val="24"/>
                <w:szCs w:val="24"/>
                <w:lang w:val="kk-KZ"/>
              </w:rPr>
              <w:t xml:space="preserve"> </w:t>
            </w:r>
            <w:r>
              <w:rPr>
                <w:rFonts w:ascii="Times New Roman" w:hAnsi="Times New Roman"/>
                <w:sz w:val="24"/>
                <w:szCs w:val="24"/>
                <w:lang w:val="kk-KZ"/>
              </w:rPr>
              <w:t xml:space="preserve">негізгі </w:t>
            </w:r>
            <w:r w:rsidRPr="00AC4A6E">
              <w:rPr>
                <w:rFonts w:ascii="Times New Roman" w:hAnsi="Times New Roman"/>
                <w:sz w:val="24"/>
                <w:szCs w:val="24"/>
                <w:lang w:val="kk-KZ"/>
              </w:rPr>
              <w:t xml:space="preserve"> экономи</w:t>
            </w:r>
            <w:r>
              <w:rPr>
                <w:rFonts w:ascii="Times New Roman" w:hAnsi="Times New Roman"/>
                <w:sz w:val="24"/>
                <w:szCs w:val="24"/>
                <w:lang w:val="kk-KZ"/>
              </w:rPr>
              <w:t>калық ұғымдар бойынша кластер құру</w:t>
            </w:r>
            <w:r w:rsidRPr="00AC4A6E">
              <w:rPr>
                <w:rFonts w:ascii="Times New Roman" w:hAnsi="Times New Roman"/>
                <w:sz w:val="24"/>
                <w:szCs w:val="24"/>
                <w:lang w:val="kk-KZ"/>
              </w:rPr>
              <w:t>.</w:t>
            </w:r>
          </w:p>
        </w:tc>
      </w:tr>
      <w:tr w:rsidR="007E283A" w:rsidRPr="00421F91" w:rsidTr="008E2B32">
        <w:tc>
          <w:tcPr>
            <w:tcW w:w="3402" w:type="dxa"/>
            <w:gridSpan w:val="3"/>
            <w:shd w:val="clear" w:color="auto" w:fill="auto"/>
          </w:tcPr>
          <w:p w:rsidR="007E283A" w:rsidRPr="00421F91" w:rsidRDefault="007E283A" w:rsidP="008E2B32">
            <w:pPr>
              <w:pStyle w:val="ab"/>
              <w:ind w:left="-108" w:right="-108"/>
              <w:jc w:val="center"/>
              <w:rPr>
                <w:sz w:val="24"/>
                <w:szCs w:val="24"/>
              </w:rPr>
            </w:pPr>
            <w:r w:rsidRPr="00AC4A6E">
              <w:rPr>
                <w:sz w:val="24"/>
                <w:szCs w:val="24"/>
                <w:lang w:val="kk-KZ"/>
              </w:rPr>
              <w:t xml:space="preserve"> </w:t>
            </w:r>
            <w:r>
              <w:rPr>
                <w:sz w:val="24"/>
                <w:szCs w:val="24"/>
              </w:rPr>
              <w:t>1</w:t>
            </w:r>
            <w:r>
              <w:rPr>
                <w:sz w:val="24"/>
                <w:szCs w:val="24"/>
                <w:lang w:val="kk-KZ"/>
              </w:rPr>
              <w:t>тақырып</w:t>
            </w:r>
            <w:r>
              <w:rPr>
                <w:sz w:val="24"/>
                <w:szCs w:val="24"/>
              </w:rPr>
              <w:t xml:space="preserve"> </w:t>
            </w:r>
            <w:r>
              <w:rPr>
                <w:sz w:val="24"/>
                <w:szCs w:val="24"/>
                <w:lang w:val="kk-KZ"/>
              </w:rPr>
              <w:t>Э</w:t>
            </w:r>
            <w:proofErr w:type="spellStart"/>
            <w:r>
              <w:rPr>
                <w:sz w:val="24"/>
                <w:szCs w:val="24"/>
              </w:rPr>
              <w:t>кономи</w:t>
            </w:r>
            <w:proofErr w:type="spellEnd"/>
            <w:r>
              <w:rPr>
                <w:sz w:val="24"/>
                <w:szCs w:val="24"/>
                <w:lang w:val="kk-KZ"/>
              </w:rPr>
              <w:t>калық ілімнің тарихы</w:t>
            </w:r>
            <w:r w:rsidRPr="00421F91">
              <w:rPr>
                <w:sz w:val="24"/>
                <w:szCs w:val="24"/>
              </w:rPr>
              <w:t>.</w:t>
            </w:r>
          </w:p>
        </w:tc>
        <w:tc>
          <w:tcPr>
            <w:tcW w:w="993" w:type="dxa"/>
            <w:shd w:val="clear" w:color="auto" w:fill="auto"/>
          </w:tcPr>
          <w:p w:rsidR="007E283A" w:rsidRPr="007F747B" w:rsidRDefault="007E283A" w:rsidP="008E2B32">
            <w:pPr>
              <w:pStyle w:val="ab"/>
              <w:ind w:hanging="108"/>
              <w:jc w:val="center"/>
              <w:rPr>
                <w:sz w:val="24"/>
                <w:szCs w:val="24"/>
                <w:lang w:val="kk-KZ"/>
              </w:rPr>
            </w:pPr>
            <w:r>
              <w:rPr>
                <w:sz w:val="24"/>
                <w:szCs w:val="24"/>
              </w:rPr>
              <w:t xml:space="preserve">2 </w:t>
            </w:r>
            <w:proofErr w:type="spellStart"/>
            <w:r w:rsidRPr="00421F91">
              <w:rPr>
                <w:sz w:val="24"/>
                <w:szCs w:val="24"/>
              </w:rPr>
              <w:t>са</w:t>
            </w:r>
            <w:proofErr w:type="spellEnd"/>
            <w:r>
              <w:rPr>
                <w:sz w:val="24"/>
                <w:szCs w:val="24"/>
                <w:lang w:val="kk-KZ"/>
              </w:rPr>
              <w:t>ғат</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p>
        </w:tc>
        <w:tc>
          <w:tcPr>
            <w:tcW w:w="4110" w:type="dxa"/>
            <w:shd w:val="clear" w:color="auto" w:fill="auto"/>
          </w:tcPr>
          <w:p w:rsidR="007E283A" w:rsidRPr="00421F91" w:rsidRDefault="007E283A" w:rsidP="008E2B32">
            <w:pPr>
              <w:pStyle w:val="ab"/>
              <w:ind w:left="-108" w:right="-108"/>
              <w:rPr>
                <w:b w:val="0"/>
                <w:sz w:val="24"/>
                <w:szCs w:val="24"/>
              </w:rPr>
            </w:pPr>
          </w:p>
        </w:tc>
        <w:tc>
          <w:tcPr>
            <w:tcW w:w="2552" w:type="dxa"/>
            <w:shd w:val="clear" w:color="auto" w:fill="auto"/>
          </w:tcPr>
          <w:p w:rsidR="007E283A" w:rsidRPr="00421F91" w:rsidRDefault="007E283A" w:rsidP="008E2B32">
            <w:pPr>
              <w:pStyle w:val="ab"/>
              <w:rPr>
                <w:b w:val="0"/>
                <w:sz w:val="24"/>
                <w:szCs w:val="24"/>
              </w:rPr>
            </w:pP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2</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Европаның э</w:t>
            </w:r>
            <w:proofErr w:type="spellStart"/>
            <w:r>
              <w:rPr>
                <w:b w:val="0"/>
                <w:sz w:val="24"/>
                <w:szCs w:val="24"/>
              </w:rPr>
              <w:t>кономи</w:t>
            </w:r>
            <w:proofErr w:type="spellEnd"/>
            <w:r>
              <w:rPr>
                <w:b w:val="0"/>
                <w:sz w:val="24"/>
                <w:szCs w:val="24"/>
                <w:lang w:val="kk-KZ"/>
              </w:rPr>
              <w:t>калық</w:t>
            </w:r>
            <w:r>
              <w:rPr>
                <w:b w:val="0"/>
                <w:sz w:val="24"/>
                <w:szCs w:val="24"/>
              </w:rPr>
              <w:t xml:space="preserve"> </w:t>
            </w:r>
            <w:r>
              <w:rPr>
                <w:b w:val="0"/>
                <w:sz w:val="24"/>
                <w:szCs w:val="24"/>
                <w:lang w:val="kk-KZ"/>
              </w:rPr>
              <w:t>ілімдері</w:t>
            </w:r>
            <w:r>
              <w:rPr>
                <w:b w:val="0"/>
                <w:sz w:val="24"/>
                <w:szCs w:val="24"/>
              </w:rPr>
              <w:t xml:space="preserve">. </w:t>
            </w:r>
            <w:proofErr w:type="spellStart"/>
            <w:r>
              <w:rPr>
                <w:b w:val="0"/>
                <w:sz w:val="24"/>
                <w:szCs w:val="24"/>
              </w:rPr>
              <w:t>Христиа</w:t>
            </w:r>
            <w:proofErr w:type="spellEnd"/>
            <w:r>
              <w:rPr>
                <w:b w:val="0"/>
                <w:sz w:val="24"/>
                <w:szCs w:val="24"/>
                <w:lang w:val="kk-KZ"/>
              </w:rPr>
              <w:t>ндық</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rPr>
              <w:t xml:space="preserve">  Европ</w:t>
            </w:r>
            <w:r>
              <w:rPr>
                <w:b w:val="0"/>
                <w:sz w:val="24"/>
                <w:szCs w:val="24"/>
                <w:lang w:val="kk-KZ"/>
              </w:rPr>
              <w:t>ада сауда даму тарихы</w:t>
            </w:r>
            <w:proofErr w:type="gramStart"/>
            <w:r>
              <w:rPr>
                <w:b w:val="0"/>
                <w:sz w:val="24"/>
                <w:szCs w:val="24"/>
                <w:lang w:val="kk-KZ"/>
              </w:rPr>
              <w:t xml:space="preserve"> </w:t>
            </w:r>
            <w:r w:rsidRPr="00421F91">
              <w:rPr>
                <w:b w:val="0"/>
                <w:sz w:val="24"/>
                <w:szCs w:val="24"/>
              </w:rPr>
              <w:t>.</w:t>
            </w:r>
            <w:proofErr w:type="gramEnd"/>
            <w:r w:rsidRPr="00421F91">
              <w:rPr>
                <w:b w:val="0"/>
                <w:sz w:val="24"/>
                <w:szCs w:val="24"/>
              </w:rPr>
              <w:t xml:space="preserve"> Адам Смит, Давид </w:t>
            </w:r>
            <w:proofErr w:type="spellStart"/>
            <w:r>
              <w:rPr>
                <w:b w:val="0"/>
                <w:sz w:val="24"/>
                <w:szCs w:val="24"/>
              </w:rPr>
              <w:t>Рикардо</w:t>
            </w:r>
            <w:proofErr w:type="spellEnd"/>
            <w:r>
              <w:rPr>
                <w:b w:val="0"/>
                <w:sz w:val="24"/>
                <w:szCs w:val="24"/>
              </w:rPr>
              <w:t>; физиократ</w:t>
            </w:r>
            <w:r>
              <w:rPr>
                <w:b w:val="0"/>
                <w:sz w:val="24"/>
                <w:szCs w:val="24"/>
                <w:lang w:val="kk-KZ"/>
              </w:rPr>
              <w:t>тар</w:t>
            </w:r>
            <w:r>
              <w:rPr>
                <w:b w:val="0"/>
                <w:sz w:val="24"/>
                <w:szCs w:val="24"/>
              </w:rPr>
              <w:t xml:space="preserve">, </w:t>
            </w:r>
            <w:proofErr w:type="spellStart"/>
            <w:r>
              <w:rPr>
                <w:b w:val="0"/>
                <w:sz w:val="24"/>
                <w:szCs w:val="24"/>
              </w:rPr>
              <w:t>монетарист</w:t>
            </w:r>
            <w:proofErr w:type="spellEnd"/>
            <w:r>
              <w:rPr>
                <w:b w:val="0"/>
                <w:sz w:val="24"/>
                <w:szCs w:val="24"/>
                <w:lang w:val="kk-KZ"/>
              </w:rPr>
              <w:t>тер</w:t>
            </w:r>
            <w:r w:rsidRPr="00421F91">
              <w:rPr>
                <w:b w:val="0"/>
                <w:sz w:val="24"/>
                <w:szCs w:val="24"/>
              </w:rPr>
              <w:t>,</w:t>
            </w:r>
            <w:r>
              <w:rPr>
                <w:b w:val="0"/>
                <w:sz w:val="24"/>
                <w:szCs w:val="24"/>
                <w:lang w:val="kk-KZ"/>
              </w:rPr>
              <w:t>европалықтардың отарлық жаулап алулары және олардың салдары</w:t>
            </w:r>
            <w:r w:rsidRPr="00421F91">
              <w:rPr>
                <w:b w:val="0"/>
                <w:sz w:val="24"/>
                <w:szCs w:val="24"/>
              </w:rPr>
              <w:t>.</w:t>
            </w:r>
          </w:p>
        </w:tc>
        <w:tc>
          <w:tcPr>
            <w:tcW w:w="4110" w:type="dxa"/>
            <w:shd w:val="clear" w:color="auto" w:fill="auto"/>
          </w:tcPr>
          <w:p w:rsidR="007E283A" w:rsidRPr="00421F91" w:rsidRDefault="007E283A" w:rsidP="008E2B32">
            <w:pPr>
              <w:pStyle w:val="ab"/>
              <w:ind w:left="-108" w:right="-108"/>
              <w:rPr>
                <w:b w:val="0"/>
                <w:sz w:val="24"/>
                <w:szCs w:val="24"/>
              </w:rPr>
            </w:pPr>
            <w:r w:rsidRPr="00421F91">
              <w:rPr>
                <w:b w:val="0"/>
                <w:sz w:val="24"/>
                <w:szCs w:val="24"/>
              </w:rPr>
              <w:t xml:space="preserve"> </w:t>
            </w:r>
            <w:r>
              <w:rPr>
                <w:b w:val="0"/>
                <w:sz w:val="24"/>
                <w:szCs w:val="24"/>
                <w:lang w:val="kk-KZ"/>
              </w:rPr>
              <w:t>Европалық елдердің экономикалық саясатына және экономикалық дамуына, қоғамдық өндіріс нысандарының және тауарлық қатынастардың эволюциясына түрлі тарихи көзқарастарын білу, сетрополия-елдер мен отарлардың әрі қарай дамуына отарлық жаулап алулардың ықпалы</w:t>
            </w:r>
            <w:r>
              <w:rPr>
                <w:b w:val="0"/>
                <w:sz w:val="24"/>
                <w:szCs w:val="24"/>
              </w:rPr>
              <w:t xml:space="preserve"> </w:t>
            </w:r>
            <w:r w:rsidRPr="00421F91">
              <w:rPr>
                <w:b w:val="0"/>
                <w:sz w:val="24"/>
                <w:szCs w:val="24"/>
              </w:rPr>
              <w:t>.</w:t>
            </w:r>
          </w:p>
        </w:tc>
        <w:tc>
          <w:tcPr>
            <w:tcW w:w="2552" w:type="dxa"/>
            <w:shd w:val="clear" w:color="auto" w:fill="auto"/>
          </w:tcPr>
          <w:p w:rsidR="007E283A" w:rsidRPr="00421F91" w:rsidRDefault="007E283A" w:rsidP="008E2B32">
            <w:pPr>
              <w:pStyle w:val="ab"/>
              <w:rPr>
                <w:b w:val="0"/>
                <w:sz w:val="24"/>
                <w:szCs w:val="24"/>
              </w:rPr>
            </w:pPr>
            <w:r>
              <w:rPr>
                <w:b w:val="0"/>
                <w:sz w:val="24"/>
                <w:szCs w:val="24"/>
                <w:lang w:val="kk-KZ"/>
              </w:rPr>
              <w:t>Хабарлама, тұсау кесерлерді дайындау</w:t>
            </w:r>
            <w:r>
              <w:rPr>
                <w:b w:val="0"/>
                <w:sz w:val="24"/>
                <w:szCs w:val="24"/>
              </w:rPr>
              <w:t xml:space="preserve"> </w:t>
            </w:r>
            <w:r w:rsidRPr="00421F91">
              <w:rPr>
                <w:b w:val="0"/>
                <w:sz w:val="24"/>
                <w:szCs w:val="24"/>
              </w:rPr>
              <w:t>.</w:t>
            </w: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3</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rPr>
              <w:t xml:space="preserve"> </w:t>
            </w:r>
            <w:proofErr w:type="spellStart"/>
            <w:r>
              <w:rPr>
                <w:b w:val="0"/>
                <w:sz w:val="24"/>
                <w:szCs w:val="24"/>
              </w:rPr>
              <w:t>Ази</w:t>
            </w:r>
            <w:proofErr w:type="spellEnd"/>
            <w:r>
              <w:rPr>
                <w:b w:val="0"/>
                <w:sz w:val="24"/>
                <w:szCs w:val="24"/>
                <w:lang w:val="kk-KZ"/>
              </w:rPr>
              <w:t>яның экономикалық ілімдері</w:t>
            </w:r>
            <w:r>
              <w:rPr>
                <w:b w:val="0"/>
                <w:sz w:val="24"/>
                <w:szCs w:val="24"/>
              </w:rPr>
              <w:t>. М</w:t>
            </w:r>
            <w:r>
              <w:rPr>
                <w:b w:val="0"/>
                <w:sz w:val="24"/>
                <w:szCs w:val="24"/>
                <w:lang w:val="kk-KZ"/>
              </w:rPr>
              <w:t>ұсылмандық</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rPr>
              <w:t xml:space="preserve"> </w:t>
            </w:r>
            <w:proofErr w:type="spellStart"/>
            <w:r>
              <w:rPr>
                <w:b w:val="0"/>
                <w:sz w:val="24"/>
                <w:szCs w:val="24"/>
              </w:rPr>
              <w:t>Ази</w:t>
            </w:r>
            <w:proofErr w:type="spellEnd"/>
            <w:r>
              <w:rPr>
                <w:b w:val="0"/>
                <w:sz w:val="24"/>
                <w:szCs w:val="24"/>
                <w:lang w:val="kk-KZ"/>
              </w:rPr>
              <w:t>яда сауда даму тарихы</w:t>
            </w:r>
            <w:r w:rsidRPr="00421F91">
              <w:rPr>
                <w:b w:val="0"/>
                <w:sz w:val="24"/>
                <w:szCs w:val="24"/>
              </w:rPr>
              <w:t xml:space="preserve">. </w:t>
            </w:r>
            <w:r>
              <w:rPr>
                <w:b w:val="0"/>
                <w:sz w:val="24"/>
                <w:szCs w:val="24"/>
                <w:lang w:val="kk-KZ"/>
              </w:rPr>
              <w:t>Ұлы</w:t>
            </w:r>
            <w:proofErr w:type="gramStart"/>
            <w:r>
              <w:rPr>
                <w:b w:val="0"/>
                <w:sz w:val="24"/>
                <w:szCs w:val="24"/>
                <w:lang w:val="kk-KZ"/>
              </w:rPr>
              <w:t xml:space="preserve"> Ж</w:t>
            </w:r>
            <w:proofErr w:type="gramEnd"/>
            <w:r>
              <w:rPr>
                <w:b w:val="0"/>
                <w:sz w:val="24"/>
                <w:szCs w:val="24"/>
                <w:lang w:val="kk-KZ"/>
              </w:rPr>
              <w:t>ібек жолы; исламның өсімқорлыққа көзқарасы, қатынасы</w:t>
            </w:r>
            <w:r w:rsidRPr="00421F91">
              <w:rPr>
                <w:b w:val="0"/>
                <w:sz w:val="24"/>
                <w:szCs w:val="24"/>
              </w:rPr>
              <w:t>.</w:t>
            </w:r>
          </w:p>
        </w:tc>
        <w:tc>
          <w:tcPr>
            <w:tcW w:w="4110" w:type="dxa"/>
            <w:shd w:val="clear" w:color="auto" w:fill="auto"/>
          </w:tcPr>
          <w:p w:rsidR="007E283A" w:rsidRPr="00421F91" w:rsidRDefault="007E283A" w:rsidP="008E2B32">
            <w:pPr>
              <w:pStyle w:val="ab"/>
              <w:ind w:left="-108" w:right="-108"/>
              <w:rPr>
                <w:b w:val="0"/>
                <w:sz w:val="24"/>
                <w:szCs w:val="24"/>
              </w:rPr>
            </w:pPr>
            <w:r>
              <w:rPr>
                <w:b w:val="0"/>
                <w:sz w:val="24"/>
                <w:szCs w:val="24"/>
                <w:lang w:val="kk-KZ"/>
              </w:rPr>
              <w:t>Азиялық елдердің экономикалық дамуына, қоғамдық өндірістің және тауарлар қатынастардың эволюциясына түрлі тарихи көзқарастарын білу</w:t>
            </w:r>
            <w:r w:rsidRPr="00421F91">
              <w:rPr>
                <w:b w:val="0"/>
                <w:sz w:val="24"/>
                <w:szCs w:val="24"/>
              </w:rPr>
              <w:t>.</w:t>
            </w:r>
          </w:p>
        </w:tc>
        <w:tc>
          <w:tcPr>
            <w:tcW w:w="2552" w:type="dxa"/>
            <w:shd w:val="clear" w:color="auto" w:fill="auto"/>
          </w:tcPr>
          <w:p w:rsidR="007E283A" w:rsidRPr="00421F91" w:rsidRDefault="007E283A" w:rsidP="008E2B32">
            <w:pPr>
              <w:pStyle w:val="ab"/>
              <w:rPr>
                <w:b w:val="0"/>
                <w:sz w:val="24"/>
                <w:szCs w:val="24"/>
              </w:rPr>
            </w:pPr>
            <w:r>
              <w:rPr>
                <w:b w:val="0"/>
                <w:sz w:val="24"/>
                <w:szCs w:val="24"/>
                <w:lang w:val="kk-KZ"/>
              </w:rPr>
              <w:t>Хабарлама,тұсау кесерлерді дайындау</w:t>
            </w:r>
            <w:r w:rsidRPr="00421F91">
              <w:rPr>
                <w:b w:val="0"/>
                <w:sz w:val="24"/>
                <w:szCs w:val="24"/>
              </w:rPr>
              <w:t>.</w:t>
            </w:r>
          </w:p>
        </w:tc>
      </w:tr>
      <w:tr w:rsidR="007E283A" w:rsidRPr="00421F91" w:rsidTr="008E2B32">
        <w:trPr>
          <w:trHeight w:val="530"/>
        </w:trPr>
        <w:tc>
          <w:tcPr>
            <w:tcW w:w="3402" w:type="dxa"/>
            <w:gridSpan w:val="3"/>
            <w:shd w:val="clear" w:color="auto" w:fill="auto"/>
          </w:tcPr>
          <w:p w:rsidR="007E283A" w:rsidRPr="00421F91" w:rsidRDefault="007E283A" w:rsidP="008E2B32">
            <w:pPr>
              <w:pStyle w:val="ab"/>
              <w:ind w:left="-108" w:right="-108"/>
              <w:jc w:val="center"/>
              <w:rPr>
                <w:b w:val="0"/>
                <w:sz w:val="24"/>
                <w:szCs w:val="24"/>
              </w:rPr>
            </w:pPr>
            <w:r w:rsidRPr="00421F91">
              <w:rPr>
                <w:sz w:val="24"/>
                <w:szCs w:val="24"/>
              </w:rPr>
              <w:t xml:space="preserve"> 2</w:t>
            </w:r>
            <w:r>
              <w:rPr>
                <w:sz w:val="24"/>
                <w:szCs w:val="24"/>
                <w:lang w:val="kk-KZ"/>
              </w:rPr>
              <w:t xml:space="preserve"> тақырып</w:t>
            </w:r>
            <w:r>
              <w:rPr>
                <w:sz w:val="24"/>
                <w:szCs w:val="24"/>
              </w:rPr>
              <w:t xml:space="preserve">. </w:t>
            </w:r>
            <w:r>
              <w:rPr>
                <w:sz w:val="24"/>
                <w:szCs w:val="24"/>
                <w:lang w:val="kk-KZ"/>
              </w:rPr>
              <w:t xml:space="preserve">Нарық </w:t>
            </w:r>
            <w:r>
              <w:rPr>
                <w:sz w:val="24"/>
                <w:szCs w:val="24"/>
              </w:rPr>
              <w:t xml:space="preserve">  </w:t>
            </w:r>
            <w:proofErr w:type="spellStart"/>
            <w:r>
              <w:rPr>
                <w:sz w:val="24"/>
                <w:szCs w:val="24"/>
              </w:rPr>
              <w:t>экономи</w:t>
            </w:r>
            <w:proofErr w:type="spellEnd"/>
            <w:r>
              <w:rPr>
                <w:sz w:val="24"/>
                <w:szCs w:val="24"/>
                <w:lang w:val="kk-KZ"/>
              </w:rPr>
              <w:t>калық қатынастар негізі ретінде</w:t>
            </w:r>
            <w:r>
              <w:rPr>
                <w:sz w:val="24"/>
                <w:szCs w:val="24"/>
              </w:rPr>
              <w:t xml:space="preserve"> </w:t>
            </w:r>
            <w:r w:rsidRPr="00421F91">
              <w:rPr>
                <w:sz w:val="24"/>
                <w:szCs w:val="24"/>
              </w:rPr>
              <w:t xml:space="preserve"> </w:t>
            </w:r>
          </w:p>
        </w:tc>
        <w:tc>
          <w:tcPr>
            <w:tcW w:w="993" w:type="dxa"/>
            <w:shd w:val="clear" w:color="auto" w:fill="auto"/>
          </w:tcPr>
          <w:p w:rsidR="007E283A" w:rsidRPr="00644280" w:rsidRDefault="007E283A" w:rsidP="008E2B32">
            <w:pPr>
              <w:pStyle w:val="ab"/>
              <w:ind w:hanging="108"/>
              <w:jc w:val="center"/>
              <w:rPr>
                <w:sz w:val="24"/>
                <w:szCs w:val="24"/>
                <w:lang w:val="kk-KZ"/>
              </w:rPr>
            </w:pPr>
            <w:r>
              <w:rPr>
                <w:sz w:val="24"/>
                <w:szCs w:val="24"/>
              </w:rPr>
              <w:t xml:space="preserve">10 </w:t>
            </w:r>
            <w:r>
              <w:rPr>
                <w:sz w:val="24"/>
                <w:szCs w:val="24"/>
                <w:lang w:val="kk-KZ"/>
              </w:rPr>
              <w:t>сағат</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p>
        </w:tc>
        <w:tc>
          <w:tcPr>
            <w:tcW w:w="4110" w:type="dxa"/>
            <w:shd w:val="clear" w:color="auto" w:fill="auto"/>
          </w:tcPr>
          <w:p w:rsidR="007E283A" w:rsidRPr="00421F91" w:rsidRDefault="007E283A" w:rsidP="008E2B32">
            <w:pPr>
              <w:pStyle w:val="ab"/>
              <w:ind w:left="-108" w:right="-108"/>
              <w:rPr>
                <w:b w:val="0"/>
                <w:sz w:val="24"/>
                <w:szCs w:val="24"/>
              </w:rPr>
            </w:pPr>
          </w:p>
        </w:tc>
        <w:tc>
          <w:tcPr>
            <w:tcW w:w="2552" w:type="dxa"/>
            <w:shd w:val="clear" w:color="auto" w:fill="auto"/>
          </w:tcPr>
          <w:p w:rsidR="007E283A" w:rsidRPr="00421F91" w:rsidRDefault="007E283A" w:rsidP="008E2B32">
            <w:pPr>
              <w:pStyle w:val="ab"/>
              <w:rPr>
                <w:b w:val="0"/>
                <w:sz w:val="24"/>
                <w:szCs w:val="24"/>
              </w:rPr>
            </w:pPr>
          </w:p>
        </w:tc>
      </w:tr>
      <w:tr w:rsidR="007E283A" w:rsidRPr="00421F91" w:rsidTr="008E2B32">
        <w:trPr>
          <w:trHeight w:val="1035"/>
        </w:trPr>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4</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Нарық   Нарықтар түрлері</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Нарық</w:t>
            </w:r>
            <w:r>
              <w:rPr>
                <w:b w:val="0"/>
                <w:sz w:val="24"/>
                <w:szCs w:val="24"/>
              </w:rPr>
              <w:t xml:space="preserve">. </w:t>
            </w:r>
            <w:r>
              <w:rPr>
                <w:b w:val="0"/>
                <w:sz w:val="24"/>
                <w:szCs w:val="24"/>
                <w:lang w:val="kk-KZ"/>
              </w:rPr>
              <w:t>Жеке меншік</w:t>
            </w:r>
            <w:r>
              <w:rPr>
                <w:b w:val="0"/>
                <w:sz w:val="24"/>
                <w:szCs w:val="24"/>
              </w:rPr>
              <w:t xml:space="preserve">. </w:t>
            </w:r>
            <w:r>
              <w:rPr>
                <w:b w:val="0"/>
                <w:sz w:val="24"/>
                <w:szCs w:val="24"/>
                <w:lang w:val="kk-KZ"/>
              </w:rPr>
              <w:t>Бәсекелестік</w:t>
            </w:r>
            <w:r>
              <w:rPr>
                <w:b w:val="0"/>
                <w:sz w:val="24"/>
                <w:szCs w:val="24"/>
              </w:rPr>
              <w:t xml:space="preserve">. </w:t>
            </w:r>
            <w:r>
              <w:rPr>
                <w:b w:val="0"/>
                <w:sz w:val="24"/>
                <w:szCs w:val="24"/>
                <w:lang w:val="kk-KZ"/>
              </w:rPr>
              <w:t>Нарық ұйымдастыру нысандары, нарықтарды жіктеу</w:t>
            </w:r>
            <w:r>
              <w:rPr>
                <w:b w:val="0"/>
                <w:sz w:val="24"/>
                <w:szCs w:val="24"/>
              </w:rPr>
              <w:t xml:space="preserve"> </w:t>
            </w:r>
            <w:r w:rsidRPr="00421F91">
              <w:rPr>
                <w:b w:val="0"/>
                <w:sz w:val="24"/>
                <w:szCs w:val="24"/>
              </w:rPr>
              <w:t>.</w:t>
            </w:r>
          </w:p>
          <w:p w:rsidR="007E283A" w:rsidRPr="00421F91" w:rsidRDefault="007E283A" w:rsidP="008E2B32">
            <w:pPr>
              <w:pStyle w:val="ab"/>
              <w:ind w:left="-108" w:right="-108"/>
              <w:rPr>
                <w:b w:val="0"/>
                <w:sz w:val="24"/>
                <w:szCs w:val="24"/>
              </w:rPr>
            </w:pPr>
          </w:p>
        </w:tc>
        <w:tc>
          <w:tcPr>
            <w:tcW w:w="4110" w:type="dxa"/>
            <w:shd w:val="clear" w:color="auto" w:fill="auto"/>
          </w:tcPr>
          <w:p w:rsidR="007E283A" w:rsidRPr="00421F91" w:rsidRDefault="007E283A" w:rsidP="008E2B32">
            <w:pPr>
              <w:pStyle w:val="ab"/>
              <w:ind w:right="-108"/>
              <w:rPr>
                <w:b w:val="0"/>
                <w:sz w:val="24"/>
                <w:szCs w:val="24"/>
              </w:rPr>
            </w:pPr>
            <w:r w:rsidRPr="00421F91">
              <w:rPr>
                <w:b w:val="0"/>
                <w:sz w:val="24"/>
                <w:szCs w:val="24"/>
              </w:rPr>
              <w:t xml:space="preserve"> </w:t>
            </w:r>
            <w:r>
              <w:rPr>
                <w:b w:val="0"/>
                <w:sz w:val="24"/>
                <w:szCs w:val="24"/>
                <w:lang w:val="kk-KZ"/>
              </w:rPr>
              <w:t>Нарықтардың элементтерін, құрылымын, жіктелуін, түрлі нарықтар арасында өзара байланысты орнатудың тетігін білу</w:t>
            </w:r>
            <w:r>
              <w:rPr>
                <w:b w:val="0"/>
                <w:sz w:val="24"/>
                <w:szCs w:val="24"/>
              </w:rPr>
              <w:t xml:space="preserve"> </w:t>
            </w:r>
            <w:r w:rsidRPr="00421F91">
              <w:rPr>
                <w:b w:val="0"/>
                <w:sz w:val="24"/>
                <w:szCs w:val="24"/>
              </w:rPr>
              <w:t>.</w:t>
            </w:r>
          </w:p>
        </w:tc>
        <w:tc>
          <w:tcPr>
            <w:tcW w:w="2552" w:type="dxa"/>
            <w:shd w:val="clear" w:color="auto" w:fill="auto"/>
          </w:tcPr>
          <w:p w:rsidR="007E283A" w:rsidRPr="00421F91" w:rsidRDefault="007E283A" w:rsidP="008E2B32">
            <w:pPr>
              <w:pStyle w:val="ab"/>
              <w:rPr>
                <w:b w:val="0"/>
                <w:sz w:val="24"/>
                <w:szCs w:val="24"/>
              </w:rPr>
            </w:pPr>
            <w:r>
              <w:rPr>
                <w:b w:val="0"/>
                <w:sz w:val="24"/>
                <w:szCs w:val="24"/>
              </w:rPr>
              <w:t>«</w:t>
            </w:r>
            <w:r>
              <w:rPr>
                <w:b w:val="0"/>
                <w:sz w:val="24"/>
                <w:szCs w:val="24"/>
                <w:lang w:val="kk-KZ"/>
              </w:rPr>
              <w:t>Нарықтар ұйымдастыру нысандары Нарықтар түрлері</w:t>
            </w:r>
            <w:r>
              <w:rPr>
                <w:b w:val="0"/>
                <w:sz w:val="24"/>
                <w:szCs w:val="24"/>
              </w:rPr>
              <w:t xml:space="preserve"> </w:t>
            </w:r>
            <w:r w:rsidRPr="00421F91">
              <w:rPr>
                <w:b w:val="0"/>
                <w:sz w:val="24"/>
                <w:szCs w:val="24"/>
              </w:rPr>
              <w:t>»</w:t>
            </w:r>
            <w:r>
              <w:rPr>
                <w:b w:val="0"/>
                <w:sz w:val="24"/>
                <w:szCs w:val="24"/>
                <w:lang w:val="kk-KZ"/>
              </w:rPr>
              <w:t>схеманы жасау</w:t>
            </w:r>
            <w:r w:rsidRPr="00421F91">
              <w:rPr>
                <w:b w:val="0"/>
                <w:sz w:val="24"/>
                <w:szCs w:val="24"/>
              </w:rPr>
              <w:t>.</w:t>
            </w:r>
          </w:p>
        </w:tc>
      </w:tr>
      <w:tr w:rsidR="007E283A" w:rsidRPr="00421F91" w:rsidTr="008E2B32">
        <w:trPr>
          <w:trHeight w:val="1542"/>
        </w:trPr>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lastRenderedPageBreak/>
              <w:t>5</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Нарықтың ф</w:t>
            </w:r>
            <w:proofErr w:type="spellStart"/>
            <w:r>
              <w:rPr>
                <w:b w:val="0"/>
                <w:sz w:val="24"/>
                <w:szCs w:val="24"/>
              </w:rPr>
              <w:t>ункци</w:t>
            </w:r>
            <w:proofErr w:type="spellEnd"/>
            <w:r>
              <w:rPr>
                <w:b w:val="0"/>
                <w:sz w:val="24"/>
                <w:szCs w:val="24"/>
                <w:lang w:val="kk-KZ"/>
              </w:rPr>
              <w:t>ялары</w:t>
            </w:r>
            <w:r>
              <w:rPr>
                <w:b w:val="0"/>
                <w:sz w:val="24"/>
                <w:szCs w:val="24"/>
              </w:rPr>
              <w:t xml:space="preserve"> </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Нарық функциялары</w:t>
            </w:r>
            <w:r>
              <w:rPr>
                <w:b w:val="0"/>
                <w:sz w:val="24"/>
                <w:szCs w:val="24"/>
              </w:rPr>
              <w:t>: ре</w:t>
            </w:r>
            <w:r>
              <w:rPr>
                <w:b w:val="0"/>
                <w:sz w:val="24"/>
                <w:szCs w:val="24"/>
                <w:lang w:val="kk-KZ"/>
              </w:rPr>
              <w:t>ттеу</w:t>
            </w:r>
            <w:r>
              <w:rPr>
                <w:b w:val="0"/>
                <w:sz w:val="24"/>
                <w:szCs w:val="24"/>
              </w:rPr>
              <w:t xml:space="preserve">, </w:t>
            </w:r>
            <w:r>
              <w:rPr>
                <w:b w:val="0"/>
                <w:sz w:val="24"/>
                <w:szCs w:val="24"/>
                <w:lang w:val="kk-KZ"/>
              </w:rPr>
              <w:t>шектеуші</w:t>
            </w:r>
            <w:r>
              <w:rPr>
                <w:b w:val="0"/>
                <w:sz w:val="24"/>
                <w:szCs w:val="24"/>
              </w:rPr>
              <w:t xml:space="preserve">, </w:t>
            </w:r>
            <w:r>
              <w:rPr>
                <w:b w:val="0"/>
                <w:sz w:val="24"/>
                <w:szCs w:val="24"/>
                <w:lang w:val="kk-KZ"/>
              </w:rPr>
              <w:t>акпараттық</w:t>
            </w:r>
            <w:r>
              <w:rPr>
                <w:b w:val="0"/>
                <w:sz w:val="24"/>
                <w:szCs w:val="24"/>
              </w:rPr>
              <w:t xml:space="preserve">, </w:t>
            </w:r>
            <w:proofErr w:type="spellStart"/>
            <w:r>
              <w:rPr>
                <w:b w:val="0"/>
                <w:sz w:val="24"/>
                <w:szCs w:val="24"/>
              </w:rPr>
              <w:t>са</w:t>
            </w:r>
            <w:proofErr w:type="spellEnd"/>
            <w:r>
              <w:rPr>
                <w:b w:val="0"/>
                <w:sz w:val="24"/>
                <w:szCs w:val="24"/>
                <w:lang w:val="kk-KZ"/>
              </w:rPr>
              <w:t>уықтыру</w:t>
            </w:r>
            <w:r>
              <w:rPr>
                <w:b w:val="0"/>
                <w:sz w:val="24"/>
                <w:szCs w:val="24"/>
              </w:rPr>
              <w:t xml:space="preserve">, </w:t>
            </w:r>
            <w:r>
              <w:rPr>
                <w:b w:val="0"/>
                <w:sz w:val="24"/>
                <w:szCs w:val="24"/>
                <w:lang w:val="kk-KZ"/>
              </w:rPr>
              <w:t>үйлестіру, делдалдық</w:t>
            </w:r>
            <w:r w:rsidRPr="00421F91">
              <w:rPr>
                <w:b w:val="0"/>
                <w:sz w:val="24"/>
                <w:szCs w:val="24"/>
              </w:rPr>
              <w:t xml:space="preserve">, </w:t>
            </w:r>
            <w:r>
              <w:rPr>
                <w:b w:val="0"/>
                <w:sz w:val="24"/>
                <w:szCs w:val="24"/>
                <w:lang w:val="kk-KZ"/>
              </w:rPr>
              <w:t>баға белгілеу, ынталандыру</w:t>
            </w:r>
            <w:r w:rsidRPr="00421F91">
              <w:rPr>
                <w:b w:val="0"/>
                <w:sz w:val="24"/>
                <w:szCs w:val="24"/>
              </w:rPr>
              <w:t>.</w:t>
            </w:r>
          </w:p>
        </w:tc>
        <w:tc>
          <w:tcPr>
            <w:tcW w:w="4110" w:type="dxa"/>
            <w:shd w:val="clear" w:color="auto" w:fill="auto"/>
          </w:tcPr>
          <w:p w:rsidR="007E283A" w:rsidRPr="00421F91" w:rsidRDefault="007E283A" w:rsidP="008E2B32">
            <w:pPr>
              <w:pStyle w:val="ab"/>
              <w:ind w:left="-108" w:right="-108"/>
              <w:rPr>
                <w:b w:val="0"/>
                <w:sz w:val="24"/>
                <w:szCs w:val="24"/>
              </w:rPr>
            </w:pPr>
            <w:r>
              <w:rPr>
                <w:b w:val="0"/>
                <w:sz w:val="24"/>
                <w:szCs w:val="24"/>
                <w:lang w:val="kk-KZ"/>
              </w:rPr>
              <w:t>Нарықтық экономика дамуында баға рөлін білу</w:t>
            </w:r>
            <w:r w:rsidRPr="00421F91">
              <w:rPr>
                <w:b w:val="0"/>
                <w:sz w:val="24"/>
                <w:szCs w:val="24"/>
              </w:rPr>
              <w:t xml:space="preserve">. </w:t>
            </w:r>
          </w:p>
          <w:p w:rsidR="007E283A" w:rsidRPr="00421F91" w:rsidRDefault="007E283A" w:rsidP="008E2B32">
            <w:pPr>
              <w:pStyle w:val="ab"/>
              <w:ind w:left="-108" w:right="-108"/>
              <w:rPr>
                <w:b w:val="0"/>
                <w:sz w:val="24"/>
                <w:szCs w:val="24"/>
              </w:rPr>
            </w:pPr>
            <w:r>
              <w:rPr>
                <w:b w:val="0"/>
                <w:sz w:val="24"/>
                <w:szCs w:val="24"/>
                <w:lang w:val="kk-KZ"/>
              </w:rPr>
              <w:t>Нарық функцияларын түсіндіру, нарықтың бас субъектлерін белгілеу және олардың арасында өзара байланыс тетігін білу</w:t>
            </w:r>
            <w:r w:rsidRPr="00421F91">
              <w:rPr>
                <w:b w:val="0"/>
                <w:sz w:val="24"/>
                <w:szCs w:val="24"/>
              </w:rPr>
              <w:t>.</w:t>
            </w:r>
          </w:p>
        </w:tc>
        <w:tc>
          <w:tcPr>
            <w:tcW w:w="2552" w:type="dxa"/>
            <w:shd w:val="clear" w:color="auto" w:fill="auto"/>
          </w:tcPr>
          <w:p w:rsidR="007E283A" w:rsidRPr="00421F91" w:rsidRDefault="007E283A" w:rsidP="008E2B32">
            <w:pPr>
              <w:pStyle w:val="ab"/>
              <w:rPr>
                <w:b w:val="0"/>
                <w:sz w:val="24"/>
                <w:szCs w:val="24"/>
              </w:rPr>
            </w:pPr>
            <w:r>
              <w:rPr>
                <w:b w:val="0"/>
                <w:sz w:val="24"/>
                <w:szCs w:val="24"/>
                <w:lang w:val="kk-KZ"/>
              </w:rPr>
              <w:t>Кестені жасау</w:t>
            </w:r>
            <w:r w:rsidRPr="00421F91">
              <w:rPr>
                <w:b w:val="0"/>
                <w:sz w:val="24"/>
                <w:szCs w:val="24"/>
              </w:rPr>
              <w:t xml:space="preserve">. </w:t>
            </w:r>
          </w:p>
        </w:tc>
      </w:tr>
      <w:tr w:rsidR="007E283A" w:rsidRPr="006A0B3C" w:rsidTr="008E2B32">
        <w:trPr>
          <w:trHeight w:val="4285"/>
        </w:trPr>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6</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rPr>
              <w:t>С</w:t>
            </w:r>
            <w:r>
              <w:rPr>
                <w:b w:val="0"/>
                <w:sz w:val="24"/>
                <w:szCs w:val="24"/>
                <w:lang w:val="kk-KZ"/>
              </w:rPr>
              <w:t>ұраным</w:t>
            </w:r>
            <w:r w:rsidRPr="00421F91">
              <w:rPr>
                <w:b w:val="0"/>
                <w:sz w:val="24"/>
                <w:szCs w:val="24"/>
              </w:rPr>
              <w:t xml:space="preserve">. </w:t>
            </w:r>
            <w:r>
              <w:rPr>
                <w:b w:val="0"/>
                <w:sz w:val="24"/>
                <w:szCs w:val="24"/>
                <w:lang w:val="kk-KZ"/>
              </w:rPr>
              <w:t>Сұраным заңы</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6C22BE" w:rsidRDefault="007E283A" w:rsidP="008E2B32">
            <w:pPr>
              <w:pStyle w:val="ab"/>
              <w:ind w:left="-108" w:right="-108"/>
              <w:rPr>
                <w:b w:val="0"/>
                <w:sz w:val="24"/>
                <w:szCs w:val="24"/>
                <w:lang w:val="kk-KZ"/>
              </w:rPr>
            </w:pPr>
            <w:r>
              <w:rPr>
                <w:b w:val="0"/>
                <w:sz w:val="24"/>
                <w:szCs w:val="24"/>
                <w:lang w:val="kk-KZ"/>
              </w:rPr>
              <w:t>Бір тауардың нарығы.Сұраным баға функциясы ретінде; сұраным шамасы; сұраным  заңы; сұраным заңын айқындайтын факторлар</w:t>
            </w:r>
            <w:r w:rsidRPr="00421F91">
              <w:rPr>
                <w:b w:val="0"/>
                <w:sz w:val="24"/>
                <w:szCs w:val="24"/>
              </w:rPr>
              <w:t>.</w:t>
            </w:r>
            <w:r>
              <w:rPr>
                <w:b w:val="0"/>
                <w:sz w:val="24"/>
                <w:szCs w:val="24"/>
                <w:lang w:val="kk-KZ"/>
              </w:rPr>
              <w:t xml:space="preserve"> Азаймалы шекті пайдалылықтың ұстанымы, ауыстыру әсері және табыс әсері</w:t>
            </w:r>
            <w:r w:rsidRPr="005C15E3">
              <w:rPr>
                <w:b w:val="0"/>
                <w:sz w:val="24"/>
                <w:szCs w:val="24"/>
                <w:lang w:val="kk-KZ"/>
              </w:rPr>
              <w:t xml:space="preserve"> . </w:t>
            </w:r>
            <w:r>
              <w:rPr>
                <w:b w:val="0"/>
                <w:sz w:val="24"/>
                <w:szCs w:val="24"/>
                <w:lang w:val="kk-KZ"/>
              </w:rPr>
              <w:t>Шекті пайдалылық.Тұтынушылық. Сұраным қисығы. Жеке және нарықтық сұраным: деңгейлес суммалау. Сұраным қисығы бойынша қозғалыс, сұраным қисығының жылжуы</w:t>
            </w:r>
            <w:r w:rsidRPr="005C15E3">
              <w:rPr>
                <w:b w:val="0"/>
                <w:sz w:val="24"/>
                <w:szCs w:val="24"/>
                <w:lang w:val="kk-KZ"/>
              </w:rPr>
              <w:t xml:space="preserve">. </w:t>
            </w:r>
            <w:r>
              <w:rPr>
                <w:b w:val="0"/>
                <w:sz w:val="24"/>
                <w:szCs w:val="24"/>
                <w:lang w:val="kk-KZ"/>
              </w:rPr>
              <w:t>Сұраным детерминанттары.Қалыпты және инфериорды игіліктер.</w:t>
            </w:r>
            <w:r w:rsidRPr="006C22BE">
              <w:rPr>
                <w:b w:val="0"/>
                <w:sz w:val="24"/>
                <w:szCs w:val="24"/>
                <w:lang w:val="kk-KZ"/>
              </w:rPr>
              <w:t xml:space="preserve"> Веблена </w:t>
            </w:r>
            <w:r>
              <w:rPr>
                <w:b w:val="0"/>
                <w:sz w:val="24"/>
                <w:szCs w:val="24"/>
                <w:lang w:val="kk-KZ"/>
              </w:rPr>
              <w:t xml:space="preserve"> және </w:t>
            </w:r>
            <w:r w:rsidRPr="006C22BE">
              <w:rPr>
                <w:b w:val="0"/>
                <w:sz w:val="24"/>
                <w:szCs w:val="24"/>
                <w:lang w:val="kk-KZ"/>
              </w:rPr>
              <w:t>Гиффена</w:t>
            </w:r>
            <w:r>
              <w:rPr>
                <w:b w:val="0"/>
                <w:sz w:val="24"/>
                <w:szCs w:val="24"/>
                <w:lang w:val="kk-KZ"/>
              </w:rPr>
              <w:t xml:space="preserve"> тауарлары</w:t>
            </w:r>
            <w:r w:rsidRPr="006C22BE">
              <w:rPr>
                <w:b w:val="0"/>
                <w:sz w:val="24"/>
                <w:szCs w:val="24"/>
                <w:lang w:val="kk-KZ"/>
              </w:rPr>
              <w:t>.</w:t>
            </w:r>
          </w:p>
        </w:tc>
        <w:tc>
          <w:tcPr>
            <w:tcW w:w="4110" w:type="dxa"/>
            <w:shd w:val="clear" w:color="auto" w:fill="auto"/>
          </w:tcPr>
          <w:p w:rsidR="007E283A" w:rsidRPr="00314D34" w:rsidRDefault="007E283A" w:rsidP="008E2B32">
            <w:pPr>
              <w:pStyle w:val="ab"/>
              <w:ind w:left="-108" w:right="-108"/>
              <w:rPr>
                <w:b w:val="0"/>
                <w:sz w:val="24"/>
                <w:szCs w:val="24"/>
                <w:lang w:val="kk-KZ"/>
              </w:rPr>
            </w:pPr>
            <w:r w:rsidRPr="006C22BE">
              <w:rPr>
                <w:b w:val="0"/>
                <w:sz w:val="24"/>
                <w:szCs w:val="24"/>
                <w:lang w:val="kk-KZ"/>
              </w:rPr>
              <w:t xml:space="preserve">. </w:t>
            </w:r>
            <w:r>
              <w:rPr>
                <w:b w:val="0"/>
                <w:sz w:val="24"/>
                <w:szCs w:val="24"/>
                <w:lang w:val="kk-KZ"/>
              </w:rPr>
              <w:t>Сұраным заңын, сұраным детерминанттарын айқындайтын факторларды білу.</w:t>
            </w:r>
          </w:p>
          <w:p w:rsidR="007E283A" w:rsidRPr="006C22BE" w:rsidRDefault="007E283A" w:rsidP="008E2B32">
            <w:pPr>
              <w:pStyle w:val="ab"/>
              <w:ind w:left="-108" w:right="-108"/>
              <w:rPr>
                <w:b w:val="0"/>
                <w:sz w:val="24"/>
                <w:szCs w:val="24"/>
                <w:lang w:val="kk-KZ"/>
              </w:rPr>
            </w:pPr>
          </w:p>
        </w:tc>
        <w:tc>
          <w:tcPr>
            <w:tcW w:w="2552" w:type="dxa"/>
            <w:shd w:val="clear" w:color="auto" w:fill="auto"/>
          </w:tcPr>
          <w:p w:rsidR="007E283A" w:rsidRPr="00314D34" w:rsidRDefault="007E283A" w:rsidP="008E2B32">
            <w:pPr>
              <w:pStyle w:val="ab"/>
              <w:rPr>
                <w:b w:val="0"/>
                <w:sz w:val="24"/>
                <w:szCs w:val="24"/>
                <w:lang w:val="kk-KZ"/>
              </w:rPr>
            </w:pPr>
            <w:r>
              <w:rPr>
                <w:b w:val="0"/>
                <w:sz w:val="24"/>
                <w:szCs w:val="24"/>
                <w:lang w:val="kk-KZ"/>
              </w:rPr>
              <w:t>Сұраным графиктерін құру,сұраным ауыткымасының жылжуы.</w:t>
            </w:r>
          </w:p>
        </w:tc>
      </w:tr>
      <w:tr w:rsidR="007E283A" w:rsidRPr="006A0B3C"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7</w:t>
            </w:r>
          </w:p>
        </w:tc>
        <w:tc>
          <w:tcPr>
            <w:tcW w:w="2693" w:type="dxa"/>
            <w:gridSpan w:val="2"/>
            <w:shd w:val="clear" w:color="auto" w:fill="auto"/>
          </w:tcPr>
          <w:p w:rsidR="007E283A" w:rsidRPr="0022024F" w:rsidRDefault="007E283A" w:rsidP="008E2B32">
            <w:pPr>
              <w:pStyle w:val="ab"/>
              <w:ind w:left="-108" w:right="-108"/>
              <w:rPr>
                <w:b w:val="0"/>
                <w:sz w:val="24"/>
                <w:szCs w:val="24"/>
                <w:lang w:val="kk-KZ"/>
              </w:rPr>
            </w:pPr>
            <w:r>
              <w:rPr>
                <w:b w:val="0"/>
                <w:sz w:val="24"/>
                <w:szCs w:val="24"/>
                <w:lang w:val="kk-KZ"/>
              </w:rPr>
              <w:t>Сұранымның икемділігі</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116836" w:rsidRDefault="007E283A" w:rsidP="008E2B32">
            <w:pPr>
              <w:pStyle w:val="ab"/>
              <w:ind w:left="-108" w:right="-108"/>
              <w:rPr>
                <w:b w:val="0"/>
                <w:sz w:val="24"/>
                <w:szCs w:val="24"/>
                <w:lang w:val="kk-KZ"/>
              </w:rPr>
            </w:pPr>
            <w:r>
              <w:rPr>
                <w:b w:val="0"/>
                <w:sz w:val="24"/>
                <w:szCs w:val="24"/>
                <w:lang w:val="kk-KZ"/>
              </w:rPr>
              <w:t>Сұранымның икемділігі</w:t>
            </w:r>
            <w:r w:rsidRPr="00421F91">
              <w:rPr>
                <w:b w:val="0"/>
                <w:sz w:val="24"/>
                <w:szCs w:val="24"/>
              </w:rPr>
              <w:t xml:space="preserve">. </w:t>
            </w:r>
            <w:r>
              <w:rPr>
                <w:b w:val="0"/>
                <w:sz w:val="24"/>
                <w:szCs w:val="24"/>
                <w:lang w:val="kk-KZ"/>
              </w:rPr>
              <w:t xml:space="preserve">Сұранымның баға икемділігі Сұраным икемділігінің кофэффициенті. Абсолюттік икемділігі жоқ сұраным, икемсіз сұраным, дара сұраным икемділігі мен икемді сұраным, абсолютті икемді сұраным. Кіріс бойынша сұраным икемділігі. Сұранымның тоғыспалы икемділігі. Сұраным икемділігі детерминанттары. Сұраным икемділігінің графиктері. </w:t>
            </w:r>
            <w:r w:rsidRPr="00116836">
              <w:rPr>
                <w:b w:val="0"/>
                <w:sz w:val="24"/>
                <w:szCs w:val="24"/>
                <w:lang w:val="kk-KZ"/>
              </w:rPr>
              <w:t xml:space="preserve"> </w:t>
            </w:r>
            <w:r>
              <w:rPr>
                <w:b w:val="0"/>
                <w:sz w:val="24"/>
                <w:szCs w:val="24"/>
                <w:lang w:val="kk-KZ"/>
              </w:rPr>
              <w:lastRenderedPageBreak/>
              <w:t>Нүктелік икемділік. Доғалық икемділік. Икемділікті есептеу үшін формула</w:t>
            </w:r>
            <w:r w:rsidRPr="00116836">
              <w:rPr>
                <w:b w:val="0"/>
                <w:sz w:val="24"/>
                <w:szCs w:val="24"/>
                <w:lang w:val="kk-KZ"/>
              </w:rPr>
              <w:t>.</w:t>
            </w:r>
          </w:p>
        </w:tc>
        <w:tc>
          <w:tcPr>
            <w:tcW w:w="4110" w:type="dxa"/>
            <w:shd w:val="clear" w:color="auto" w:fill="auto"/>
          </w:tcPr>
          <w:p w:rsidR="007E283A" w:rsidRPr="00116836" w:rsidRDefault="007E283A" w:rsidP="008E2B32">
            <w:pPr>
              <w:pStyle w:val="ab"/>
              <w:ind w:left="-108" w:right="-108"/>
              <w:rPr>
                <w:b w:val="0"/>
                <w:sz w:val="24"/>
                <w:szCs w:val="24"/>
                <w:lang w:val="kk-KZ"/>
              </w:rPr>
            </w:pPr>
            <w:r>
              <w:rPr>
                <w:b w:val="0"/>
                <w:sz w:val="24"/>
                <w:szCs w:val="24"/>
                <w:lang w:val="kk-KZ"/>
              </w:rPr>
              <w:lastRenderedPageBreak/>
              <w:t>Сұраным икемділігі ұғымдарын және оны айқындайтын факторларын білу</w:t>
            </w:r>
            <w:r w:rsidRPr="00116836">
              <w:rPr>
                <w:b w:val="0"/>
                <w:sz w:val="24"/>
                <w:szCs w:val="24"/>
                <w:lang w:val="kk-KZ"/>
              </w:rPr>
              <w:t>.</w:t>
            </w:r>
          </w:p>
          <w:p w:rsidR="007E283A" w:rsidRPr="00845159" w:rsidRDefault="007E283A" w:rsidP="008E2B32">
            <w:pPr>
              <w:pStyle w:val="ab"/>
              <w:ind w:left="-108" w:right="-108"/>
              <w:rPr>
                <w:b w:val="0"/>
                <w:sz w:val="24"/>
                <w:szCs w:val="24"/>
                <w:lang w:val="kk-KZ"/>
              </w:rPr>
            </w:pPr>
            <w:r>
              <w:rPr>
                <w:b w:val="0"/>
                <w:sz w:val="24"/>
                <w:szCs w:val="24"/>
                <w:lang w:val="kk-KZ"/>
              </w:rPr>
              <w:t>Микроэкономикалық проблемаларды шешу үшін және мемлекет экономикасында макроэкономикалық реттеуді іске асыру үшін икемділік теориясының практикалық қолдану салаларын анықтау.</w:t>
            </w:r>
          </w:p>
          <w:p w:rsidR="007E283A" w:rsidRPr="00116836" w:rsidRDefault="007E283A" w:rsidP="008E2B32">
            <w:pPr>
              <w:pStyle w:val="ab"/>
              <w:ind w:left="-108" w:right="-108"/>
              <w:rPr>
                <w:b w:val="0"/>
                <w:sz w:val="24"/>
                <w:szCs w:val="24"/>
                <w:lang w:val="kk-KZ"/>
              </w:rPr>
            </w:pPr>
          </w:p>
        </w:tc>
        <w:tc>
          <w:tcPr>
            <w:tcW w:w="2552" w:type="dxa"/>
            <w:shd w:val="clear" w:color="auto" w:fill="auto"/>
          </w:tcPr>
          <w:p w:rsidR="007E283A" w:rsidRPr="006C22BE" w:rsidRDefault="007E283A" w:rsidP="008E2B32">
            <w:pPr>
              <w:pStyle w:val="ab"/>
              <w:rPr>
                <w:b w:val="0"/>
                <w:sz w:val="24"/>
                <w:szCs w:val="24"/>
                <w:lang w:val="kk-KZ"/>
              </w:rPr>
            </w:pPr>
            <w:r>
              <w:rPr>
                <w:b w:val="0"/>
                <w:sz w:val="24"/>
                <w:szCs w:val="24"/>
                <w:lang w:val="kk-KZ"/>
              </w:rPr>
              <w:t>Баға факторының өзгеруі кезінде болатын сұраным  реакцияларына графикалық есептер шығару</w:t>
            </w:r>
            <w:r w:rsidRPr="006C22BE">
              <w:rPr>
                <w:b w:val="0"/>
                <w:sz w:val="24"/>
                <w:szCs w:val="24"/>
                <w:lang w:val="kk-KZ"/>
              </w:rPr>
              <w:t xml:space="preserve"> .</w:t>
            </w:r>
          </w:p>
        </w:tc>
      </w:tr>
      <w:tr w:rsidR="007E283A" w:rsidRPr="006A0B3C" w:rsidTr="008E2B32">
        <w:trPr>
          <w:trHeight w:val="2251"/>
        </w:trPr>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lastRenderedPageBreak/>
              <w:t>8</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Ұсыным</w:t>
            </w:r>
            <w:r>
              <w:rPr>
                <w:b w:val="0"/>
                <w:sz w:val="24"/>
                <w:szCs w:val="24"/>
              </w:rPr>
              <w:t xml:space="preserve">. </w:t>
            </w:r>
            <w:r>
              <w:rPr>
                <w:b w:val="0"/>
                <w:sz w:val="24"/>
                <w:szCs w:val="24"/>
                <w:lang w:val="kk-KZ"/>
              </w:rPr>
              <w:t>Ұсыным заңы</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845159" w:rsidRDefault="007E283A" w:rsidP="008E2B32">
            <w:pPr>
              <w:pStyle w:val="ab"/>
              <w:ind w:left="-108" w:right="-108"/>
              <w:rPr>
                <w:b w:val="0"/>
                <w:sz w:val="24"/>
                <w:szCs w:val="24"/>
                <w:lang w:val="kk-KZ"/>
              </w:rPr>
            </w:pPr>
            <w:r>
              <w:rPr>
                <w:b w:val="0"/>
                <w:sz w:val="24"/>
                <w:szCs w:val="24"/>
                <w:lang w:val="kk-KZ"/>
              </w:rPr>
              <w:t>Ұсыным</w:t>
            </w:r>
            <w:r w:rsidRPr="00421F91">
              <w:rPr>
                <w:b w:val="0"/>
                <w:sz w:val="24"/>
                <w:szCs w:val="24"/>
              </w:rPr>
              <w:t xml:space="preserve">. </w:t>
            </w:r>
            <w:r>
              <w:rPr>
                <w:b w:val="0"/>
                <w:sz w:val="24"/>
                <w:szCs w:val="24"/>
                <w:lang w:val="kk-KZ"/>
              </w:rPr>
              <w:t>Ұсыным ф</w:t>
            </w:r>
            <w:proofErr w:type="spellStart"/>
            <w:r w:rsidRPr="00421F91">
              <w:rPr>
                <w:b w:val="0"/>
                <w:sz w:val="24"/>
                <w:szCs w:val="24"/>
              </w:rPr>
              <w:t>ункция</w:t>
            </w:r>
            <w:proofErr w:type="spellEnd"/>
            <w:r>
              <w:rPr>
                <w:b w:val="0"/>
                <w:sz w:val="24"/>
                <w:szCs w:val="24"/>
                <w:lang w:val="kk-KZ"/>
              </w:rPr>
              <w:t>сы</w:t>
            </w:r>
            <w:r w:rsidRPr="00421F91">
              <w:rPr>
                <w:b w:val="0"/>
                <w:sz w:val="24"/>
                <w:szCs w:val="24"/>
              </w:rPr>
              <w:t xml:space="preserve">. </w:t>
            </w:r>
            <w:r>
              <w:rPr>
                <w:b w:val="0"/>
                <w:sz w:val="24"/>
                <w:szCs w:val="24"/>
                <w:lang w:val="kk-KZ"/>
              </w:rPr>
              <w:t>Ұсыным заңы</w:t>
            </w:r>
            <w:r w:rsidRPr="00421F91">
              <w:rPr>
                <w:b w:val="0"/>
                <w:sz w:val="24"/>
                <w:szCs w:val="24"/>
              </w:rPr>
              <w:t xml:space="preserve">. </w:t>
            </w:r>
            <w:r>
              <w:rPr>
                <w:b w:val="0"/>
                <w:sz w:val="24"/>
                <w:szCs w:val="24"/>
                <w:lang w:val="kk-KZ"/>
              </w:rPr>
              <w:t>Ұсыным д</w:t>
            </w:r>
            <w:proofErr w:type="spellStart"/>
            <w:r>
              <w:rPr>
                <w:b w:val="0"/>
                <w:sz w:val="24"/>
                <w:szCs w:val="24"/>
              </w:rPr>
              <w:t>етерминант</w:t>
            </w:r>
            <w:proofErr w:type="spellEnd"/>
            <w:r>
              <w:rPr>
                <w:b w:val="0"/>
                <w:sz w:val="24"/>
                <w:szCs w:val="24"/>
                <w:lang w:val="kk-KZ"/>
              </w:rPr>
              <w:t>тары</w:t>
            </w:r>
            <w:r w:rsidRPr="00421F91">
              <w:rPr>
                <w:b w:val="0"/>
                <w:sz w:val="24"/>
                <w:szCs w:val="24"/>
              </w:rPr>
              <w:t>.</w:t>
            </w:r>
            <w:r>
              <w:rPr>
                <w:b w:val="0"/>
                <w:sz w:val="24"/>
                <w:szCs w:val="24"/>
                <w:lang w:val="kk-KZ"/>
              </w:rPr>
              <w:t>Ұсыным графигі</w:t>
            </w:r>
            <w:r>
              <w:rPr>
                <w:b w:val="0"/>
                <w:sz w:val="24"/>
                <w:szCs w:val="24"/>
              </w:rPr>
              <w:t xml:space="preserve"> . </w:t>
            </w:r>
            <w:r w:rsidRPr="00421F91">
              <w:rPr>
                <w:b w:val="0"/>
                <w:sz w:val="24"/>
                <w:szCs w:val="24"/>
              </w:rPr>
              <w:t xml:space="preserve"> </w:t>
            </w:r>
            <w:r>
              <w:rPr>
                <w:b w:val="0"/>
                <w:sz w:val="24"/>
                <w:szCs w:val="24"/>
                <w:lang w:val="kk-KZ"/>
              </w:rPr>
              <w:t>Ұсыным қисығы бойынша қозғалыс</w:t>
            </w:r>
            <w:r w:rsidRPr="00421F91">
              <w:rPr>
                <w:b w:val="0"/>
                <w:sz w:val="24"/>
                <w:szCs w:val="24"/>
              </w:rPr>
              <w:t>.</w:t>
            </w:r>
            <w:r>
              <w:rPr>
                <w:b w:val="0"/>
                <w:sz w:val="24"/>
                <w:szCs w:val="24"/>
                <w:lang w:val="kk-KZ"/>
              </w:rPr>
              <w:t>Ұсыным қисығының жылжуы</w:t>
            </w:r>
            <w:r>
              <w:rPr>
                <w:b w:val="0"/>
                <w:sz w:val="24"/>
                <w:szCs w:val="24"/>
              </w:rPr>
              <w:t xml:space="preserve"> .  </w:t>
            </w:r>
            <w:r>
              <w:rPr>
                <w:b w:val="0"/>
                <w:sz w:val="24"/>
                <w:szCs w:val="24"/>
                <w:lang w:val="kk-KZ"/>
              </w:rPr>
              <w:t>Ф</w:t>
            </w:r>
            <w:proofErr w:type="spellStart"/>
            <w:r>
              <w:rPr>
                <w:b w:val="0"/>
                <w:sz w:val="24"/>
                <w:szCs w:val="24"/>
              </w:rPr>
              <w:t>ирм</w:t>
            </w:r>
            <w:proofErr w:type="spellEnd"/>
            <w:r>
              <w:rPr>
                <w:b w:val="0"/>
                <w:sz w:val="24"/>
                <w:szCs w:val="24"/>
                <w:lang w:val="kk-KZ"/>
              </w:rPr>
              <w:t>а ұсынымы және нарықтық ұсынымы</w:t>
            </w:r>
            <w:r>
              <w:rPr>
                <w:b w:val="0"/>
                <w:sz w:val="24"/>
                <w:szCs w:val="24"/>
              </w:rPr>
              <w:t xml:space="preserve"> . </w:t>
            </w:r>
            <w:r>
              <w:rPr>
                <w:b w:val="0"/>
                <w:sz w:val="24"/>
                <w:szCs w:val="24"/>
                <w:lang w:val="kk-KZ"/>
              </w:rPr>
              <w:t>Сатушының артығы.</w:t>
            </w:r>
          </w:p>
        </w:tc>
        <w:tc>
          <w:tcPr>
            <w:tcW w:w="4110" w:type="dxa"/>
            <w:shd w:val="clear" w:color="auto" w:fill="auto"/>
          </w:tcPr>
          <w:p w:rsidR="007E283A" w:rsidRPr="008A2F9A" w:rsidRDefault="007E283A" w:rsidP="008E2B32">
            <w:pPr>
              <w:pStyle w:val="ab"/>
              <w:ind w:left="-108" w:right="-108"/>
              <w:rPr>
                <w:b w:val="0"/>
                <w:sz w:val="24"/>
                <w:szCs w:val="24"/>
                <w:lang w:val="kk-KZ"/>
              </w:rPr>
            </w:pPr>
            <w:r>
              <w:rPr>
                <w:b w:val="0"/>
                <w:sz w:val="24"/>
                <w:szCs w:val="24"/>
                <w:lang w:val="kk-KZ"/>
              </w:rPr>
              <w:t>Ұсыным заңын, детерминанттарын айқындайтын факторларды білу</w:t>
            </w:r>
            <w:r w:rsidRPr="008A2F9A">
              <w:rPr>
                <w:b w:val="0"/>
                <w:sz w:val="24"/>
                <w:szCs w:val="24"/>
                <w:lang w:val="kk-KZ"/>
              </w:rPr>
              <w:t xml:space="preserve"> .</w:t>
            </w:r>
          </w:p>
          <w:p w:rsidR="007E283A" w:rsidRPr="008A2F9A" w:rsidRDefault="007E283A" w:rsidP="008E2B32">
            <w:pPr>
              <w:pStyle w:val="ab"/>
              <w:ind w:left="-108" w:right="-108"/>
              <w:rPr>
                <w:b w:val="0"/>
                <w:sz w:val="24"/>
                <w:szCs w:val="24"/>
                <w:lang w:val="kk-KZ"/>
              </w:rPr>
            </w:pPr>
          </w:p>
        </w:tc>
        <w:tc>
          <w:tcPr>
            <w:tcW w:w="2552" w:type="dxa"/>
            <w:shd w:val="clear" w:color="auto" w:fill="auto"/>
          </w:tcPr>
          <w:p w:rsidR="007E283A" w:rsidRPr="007076A5" w:rsidRDefault="007E283A" w:rsidP="008E2B32">
            <w:pPr>
              <w:pStyle w:val="ab"/>
              <w:rPr>
                <w:b w:val="0"/>
                <w:sz w:val="24"/>
                <w:szCs w:val="24"/>
                <w:lang w:val="kk-KZ"/>
              </w:rPr>
            </w:pPr>
          </w:p>
          <w:p w:rsidR="007E283A" w:rsidRPr="007076A5" w:rsidRDefault="007E283A" w:rsidP="008E2B32">
            <w:pPr>
              <w:pStyle w:val="ab"/>
              <w:rPr>
                <w:b w:val="0"/>
                <w:sz w:val="24"/>
                <w:szCs w:val="24"/>
                <w:lang w:val="kk-KZ"/>
              </w:rPr>
            </w:pPr>
            <w:r>
              <w:rPr>
                <w:b w:val="0"/>
                <w:sz w:val="24"/>
                <w:szCs w:val="24"/>
                <w:lang w:val="kk-KZ"/>
              </w:rPr>
              <w:t>Ұсыным графиктерін жасау, ұсыным қисығының жылжуын кескіндеу.</w:t>
            </w:r>
          </w:p>
        </w:tc>
      </w:tr>
      <w:tr w:rsidR="007E283A" w:rsidRPr="006A0B3C" w:rsidTr="008E2B32">
        <w:trPr>
          <w:trHeight w:val="1405"/>
        </w:trPr>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9</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Ұсыным икемділігі</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 xml:space="preserve">Ұсыным икемділігінің коэффициенті.Ұсыным икемділігінің детерминанттары.Ұсыным икемділігін есептеу формуласы.Ұсыным икемділігінің графиктері </w:t>
            </w:r>
            <w:r w:rsidRPr="00421F91">
              <w:rPr>
                <w:b w:val="0"/>
                <w:sz w:val="24"/>
                <w:szCs w:val="24"/>
              </w:rPr>
              <w:t>.</w:t>
            </w:r>
          </w:p>
        </w:tc>
        <w:tc>
          <w:tcPr>
            <w:tcW w:w="4110" w:type="dxa"/>
            <w:shd w:val="clear" w:color="auto" w:fill="auto"/>
          </w:tcPr>
          <w:p w:rsidR="007E283A" w:rsidRPr="001B01BB" w:rsidRDefault="007E283A" w:rsidP="008E2B32">
            <w:pPr>
              <w:pStyle w:val="ab"/>
              <w:ind w:left="-108" w:right="-108"/>
              <w:rPr>
                <w:b w:val="0"/>
                <w:sz w:val="24"/>
                <w:szCs w:val="24"/>
                <w:lang w:val="kk-KZ"/>
              </w:rPr>
            </w:pPr>
            <w:r>
              <w:rPr>
                <w:b w:val="0"/>
                <w:sz w:val="24"/>
                <w:szCs w:val="24"/>
                <w:lang w:val="kk-KZ"/>
              </w:rPr>
              <w:t>Сұраным мен ұсыным икемділіктері есебінен есептер шығару</w:t>
            </w:r>
            <w:r>
              <w:rPr>
                <w:b w:val="0"/>
                <w:sz w:val="24"/>
                <w:szCs w:val="24"/>
              </w:rPr>
              <w:t xml:space="preserve"> </w:t>
            </w:r>
            <w:r>
              <w:rPr>
                <w:b w:val="0"/>
                <w:sz w:val="24"/>
                <w:szCs w:val="24"/>
                <w:lang w:val="kk-KZ"/>
              </w:rPr>
              <w:t>Ұсыным икемділігі ұғымын және оны айқындайтын факторларды білу</w:t>
            </w:r>
          </w:p>
          <w:p w:rsidR="007E283A" w:rsidRPr="001B01BB" w:rsidRDefault="007E283A" w:rsidP="008E2B32">
            <w:pPr>
              <w:pStyle w:val="ab"/>
              <w:ind w:left="-108" w:right="-108"/>
              <w:rPr>
                <w:b w:val="0"/>
                <w:sz w:val="24"/>
                <w:szCs w:val="24"/>
                <w:lang w:val="kk-KZ"/>
              </w:rPr>
            </w:pPr>
          </w:p>
        </w:tc>
        <w:tc>
          <w:tcPr>
            <w:tcW w:w="2552" w:type="dxa"/>
            <w:shd w:val="clear" w:color="auto" w:fill="auto"/>
          </w:tcPr>
          <w:p w:rsidR="007E283A" w:rsidRPr="001B01BB" w:rsidRDefault="007E283A" w:rsidP="008E2B32">
            <w:pPr>
              <w:pStyle w:val="ab"/>
              <w:rPr>
                <w:b w:val="0"/>
                <w:sz w:val="24"/>
                <w:szCs w:val="24"/>
                <w:lang w:val="kk-KZ"/>
              </w:rPr>
            </w:pPr>
            <w:r>
              <w:rPr>
                <w:b w:val="0"/>
                <w:sz w:val="24"/>
                <w:szCs w:val="24"/>
                <w:lang w:val="kk-KZ"/>
              </w:rPr>
              <w:t xml:space="preserve">Ұсыным икемділігіне </w:t>
            </w:r>
            <w:r w:rsidRPr="001B01BB">
              <w:rPr>
                <w:b w:val="0"/>
                <w:sz w:val="24"/>
                <w:szCs w:val="24"/>
                <w:lang w:val="kk-KZ"/>
              </w:rPr>
              <w:t>графи</w:t>
            </w:r>
            <w:r>
              <w:rPr>
                <w:b w:val="0"/>
                <w:sz w:val="24"/>
                <w:szCs w:val="24"/>
                <w:lang w:val="kk-KZ"/>
              </w:rPr>
              <w:t>калық есептер шығару</w:t>
            </w:r>
            <w:r w:rsidRPr="001B01BB">
              <w:rPr>
                <w:b w:val="0"/>
                <w:sz w:val="24"/>
                <w:szCs w:val="24"/>
                <w:lang w:val="kk-KZ"/>
              </w:rPr>
              <w:t xml:space="preserve"> </w:t>
            </w: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10</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Есептерді шығару</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Өндірушінің артығы. Мемлекеттің ықпалы. Нарықтық ұсыным</w:t>
            </w:r>
            <w:r>
              <w:rPr>
                <w:b w:val="0"/>
                <w:sz w:val="24"/>
                <w:szCs w:val="24"/>
              </w:rPr>
              <w:t xml:space="preserve"> </w:t>
            </w:r>
            <w:r w:rsidRPr="00421F91">
              <w:rPr>
                <w:b w:val="0"/>
                <w:sz w:val="24"/>
                <w:szCs w:val="24"/>
              </w:rPr>
              <w:t>.</w:t>
            </w:r>
          </w:p>
        </w:tc>
        <w:tc>
          <w:tcPr>
            <w:tcW w:w="4110" w:type="dxa"/>
            <w:shd w:val="clear" w:color="auto" w:fill="auto"/>
          </w:tcPr>
          <w:p w:rsidR="007E283A" w:rsidRPr="00421F91" w:rsidRDefault="007E283A" w:rsidP="008E2B32">
            <w:pPr>
              <w:pStyle w:val="ab"/>
              <w:ind w:left="-108" w:right="-108"/>
              <w:rPr>
                <w:b w:val="0"/>
                <w:sz w:val="24"/>
                <w:szCs w:val="24"/>
              </w:rPr>
            </w:pPr>
            <w:r>
              <w:rPr>
                <w:b w:val="0"/>
                <w:sz w:val="24"/>
                <w:szCs w:val="24"/>
                <w:lang w:val="kk-KZ"/>
              </w:rPr>
              <w:t>Нарықтық ұсынымға, мемлекет ықпалына есептер шығару</w:t>
            </w:r>
            <w:r w:rsidRPr="00421F91">
              <w:rPr>
                <w:b w:val="0"/>
                <w:sz w:val="24"/>
                <w:szCs w:val="24"/>
              </w:rPr>
              <w:t>.</w:t>
            </w:r>
          </w:p>
        </w:tc>
        <w:tc>
          <w:tcPr>
            <w:tcW w:w="2552" w:type="dxa"/>
            <w:shd w:val="clear" w:color="auto" w:fill="auto"/>
          </w:tcPr>
          <w:p w:rsidR="007E283A" w:rsidRPr="00421F91" w:rsidRDefault="007E283A" w:rsidP="008E2B32">
            <w:pPr>
              <w:pStyle w:val="ab"/>
              <w:rPr>
                <w:b w:val="0"/>
                <w:sz w:val="24"/>
                <w:szCs w:val="24"/>
              </w:rPr>
            </w:pPr>
            <w:r>
              <w:rPr>
                <w:b w:val="0"/>
                <w:sz w:val="24"/>
                <w:szCs w:val="24"/>
                <w:lang w:val="kk-KZ"/>
              </w:rPr>
              <w:t>Есептер шығару бойынша өзіндік жұмысы.Тестілеу</w:t>
            </w:r>
            <w:r w:rsidRPr="00421F91">
              <w:rPr>
                <w:b w:val="0"/>
                <w:sz w:val="24"/>
                <w:szCs w:val="24"/>
              </w:rPr>
              <w:t>.</w:t>
            </w: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11</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Нарықтық тепе-тендік</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F13993" w:rsidRDefault="007E283A" w:rsidP="008E2B32">
            <w:pPr>
              <w:pStyle w:val="ab"/>
              <w:ind w:left="-108" w:right="-108"/>
              <w:rPr>
                <w:b w:val="0"/>
                <w:sz w:val="24"/>
                <w:szCs w:val="24"/>
                <w:lang w:val="kk-KZ"/>
              </w:rPr>
            </w:pPr>
            <w:r>
              <w:rPr>
                <w:b w:val="0"/>
                <w:sz w:val="24"/>
                <w:szCs w:val="24"/>
                <w:lang w:val="kk-KZ"/>
              </w:rPr>
              <w:t>Нарықтық тепе-тендік және оның графикалық бейнесі.Тепе-тендік баға, тепе-тендік мөлшері. Тепе-тендік ақшалай түсім. Дефицит және артық өндіру</w:t>
            </w:r>
            <w:r w:rsidRPr="00F13993">
              <w:rPr>
                <w:b w:val="0"/>
                <w:sz w:val="24"/>
                <w:szCs w:val="24"/>
                <w:lang w:val="kk-KZ"/>
              </w:rPr>
              <w:t>. «</w:t>
            </w:r>
            <w:r>
              <w:rPr>
                <w:b w:val="0"/>
                <w:sz w:val="24"/>
                <w:szCs w:val="24"/>
                <w:lang w:val="kk-KZ"/>
              </w:rPr>
              <w:t>Ең төменгі баға</w:t>
            </w:r>
            <w:r w:rsidRPr="00F13993">
              <w:rPr>
                <w:b w:val="0"/>
                <w:sz w:val="24"/>
                <w:szCs w:val="24"/>
                <w:lang w:val="kk-KZ"/>
              </w:rPr>
              <w:t>», «</w:t>
            </w:r>
            <w:r>
              <w:rPr>
                <w:b w:val="0"/>
                <w:sz w:val="24"/>
                <w:szCs w:val="24"/>
                <w:lang w:val="kk-KZ"/>
              </w:rPr>
              <w:t>Ең жоғарғы баға</w:t>
            </w:r>
            <w:r w:rsidRPr="00F13993">
              <w:rPr>
                <w:b w:val="0"/>
                <w:sz w:val="24"/>
                <w:szCs w:val="24"/>
                <w:lang w:val="kk-KZ"/>
              </w:rPr>
              <w:t xml:space="preserve">». </w:t>
            </w:r>
            <w:r>
              <w:rPr>
                <w:b w:val="0"/>
                <w:sz w:val="24"/>
                <w:szCs w:val="24"/>
                <w:lang w:val="kk-KZ"/>
              </w:rPr>
              <w:t>Нарықтағы</w:t>
            </w:r>
            <w:r w:rsidRPr="00F13993">
              <w:rPr>
                <w:b w:val="0"/>
                <w:sz w:val="24"/>
                <w:szCs w:val="24"/>
                <w:lang w:val="kk-KZ"/>
              </w:rPr>
              <w:t xml:space="preserve"> (субсиди</w:t>
            </w:r>
            <w:r>
              <w:rPr>
                <w:b w:val="0"/>
                <w:sz w:val="24"/>
                <w:szCs w:val="24"/>
                <w:lang w:val="kk-KZ"/>
              </w:rPr>
              <w:t>ялар</w:t>
            </w:r>
            <w:r w:rsidRPr="00F13993">
              <w:rPr>
                <w:b w:val="0"/>
                <w:sz w:val="24"/>
                <w:szCs w:val="24"/>
                <w:lang w:val="kk-KZ"/>
              </w:rPr>
              <w:t xml:space="preserve">, </w:t>
            </w:r>
            <w:r>
              <w:rPr>
                <w:b w:val="0"/>
                <w:sz w:val="24"/>
                <w:szCs w:val="24"/>
                <w:lang w:val="kk-KZ"/>
              </w:rPr>
              <w:t>салықтар</w:t>
            </w:r>
            <w:r w:rsidRPr="00F13993">
              <w:rPr>
                <w:b w:val="0"/>
                <w:sz w:val="24"/>
                <w:szCs w:val="24"/>
                <w:lang w:val="kk-KZ"/>
              </w:rPr>
              <w:t xml:space="preserve">) </w:t>
            </w:r>
            <w:r>
              <w:rPr>
                <w:b w:val="0"/>
                <w:sz w:val="24"/>
                <w:szCs w:val="24"/>
                <w:lang w:val="kk-KZ"/>
              </w:rPr>
              <w:t>мемлекет ықпалы.</w:t>
            </w:r>
            <w:r w:rsidRPr="00F13993">
              <w:rPr>
                <w:b w:val="0"/>
                <w:sz w:val="24"/>
                <w:szCs w:val="24"/>
                <w:lang w:val="kk-KZ"/>
              </w:rPr>
              <w:t xml:space="preserve"> </w:t>
            </w:r>
            <w:r>
              <w:rPr>
                <w:b w:val="0"/>
                <w:sz w:val="24"/>
                <w:szCs w:val="24"/>
                <w:lang w:val="kk-KZ"/>
              </w:rPr>
              <w:t>Сатулар саны</w:t>
            </w:r>
            <w:r w:rsidRPr="00F13993">
              <w:rPr>
                <w:b w:val="0"/>
                <w:sz w:val="24"/>
                <w:szCs w:val="24"/>
                <w:lang w:val="kk-KZ"/>
              </w:rPr>
              <w:t xml:space="preserve">. </w:t>
            </w:r>
            <w:r>
              <w:rPr>
                <w:b w:val="0"/>
                <w:sz w:val="24"/>
                <w:szCs w:val="24"/>
                <w:lang w:val="kk-KZ"/>
              </w:rPr>
              <w:t xml:space="preserve">Сұраным  және ұсыным қисықтарының көмегімен нарықтық жағдаяттың талдауын жасау </w:t>
            </w:r>
            <w:r w:rsidRPr="00F13993">
              <w:rPr>
                <w:b w:val="0"/>
                <w:sz w:val="24"/>
                <w:szCs w:val="24"/>
                <w:lang w:val="kk-KZ"/>
              </w:rPr>
              <w:t>.</w:t>
            </w:r>
          </w:p>
        </w:tc>
        <w:tc>
          <w:tcPr>
            <w:tcW w:w="4110" w:type="dxa"/>
            <w:shd w:val="clear" w:color="auto" w:fill="auto"/>
          </w:tcPr>
          <w:p w:rsidR="007E283A" w:rsidRPr="007E0EFD" w:rsidRDefault="007E283A" w:rsidP="008E2B32">
            <w:pPr>
              <w:pStyle w:val="ab"/>
              <w:ind w:left="-108" w:right="-108"/>
              <w:rPr>
                <w:b w:val="0"/>
                <w:sz w:val="24"/>
                <w:szCs w:val="24"/>
                <w:lang w:val="kk-KZ"/>
              </w:rPr>
            </w:pPr>
            <w:r>
              <w:rPr>
                <w:b w:val="0"/>
                <w:sz w:val="24"/>
                <w:szCs w:val="24"/>
                <w:lang w:val="kk-KZ"/>
              </w:rPr>
              <w:t xml:space="preserve">Негізгі </w:t>
            </w:r>
            <w:r w:rsidRPr="00F13993">
              <w:rPr>
                <w:b w:val="0"/>
                <w:sz w:val="24"/>
                <w:szCs w:val="24"/>
                <w:lang w:val="kk-KZ"/>
              </w:rPr>
              <w:t>микроэкономи</w:t>
            </w:r>
            <w:r>
              <w:rPr>
                <w:b w:val="0"/>
                <w:sz w:val="24"/>
                <w:szCs w:val="24"/>
                <w:lang w:val="kk-KZ"/>
              </w:rPr>
              <w:t xml:space="preserve">калық </w:t>
            </w:r>
            <w:r w:rsidRPr="00F13993">
              <w:rPr>
                <w:b w:val="0"/>
                <w:sz w:val="24"/>
                <w:szCs w:val="24"/>
                <w:lang w:val="kk-KZ"/>
              </w:rPr>
              <w:t xml:space="preserve"> терминологи</w:t>
            </w:r>
            <w:r>
              <w:rPr>
                <w:b w:val="0"/>
                <w:sz w:val="24"/>
                <w:szCs w:val="24"/>
                <w:lang w:val="kk-KZ"/>
              </w:rPr>
              <w:t>ясын  игеру</w:t>
            </w:r>
            <w:r w:rsidRPr="00F13993">
              <w:rPr>
                <w:b w:val="0"/>
                <w:sz w:val="24"/>
                <w:szCs w:val="24"/>
                <w:lang w:val="kk-KZ"/>
              </w:rPr>
              <w:t>.</w:t>
            </w:r>
            <w:r>
              <w:rPr>
                <w:b w:val="0"/>
                <w:sz w:val="24"/>
                <w:szCs w:val="24"/>
                <w:lang w:val="kk-KZ"/>
              </w:rPr>
              <w:t>Нарықтық тепе-тендік тетігін, нарықтағы мемлекет ықпалының тетігін білу</w:t>
            </w:r>
          </w:p>
          <w:p w:rsidR="007E283A" w:rsidRPr="00F13993" w:rsidRDefault="007E283A" w:rsidP="008E2B32">
            <w:pPr>
              <w:pStyle w:val="ab"/>
              <w:ind w:left="-108" w:right="-108"/>
              <w:rPr>
                <w:b w:val="0"/>
                <w:sz w:val="24"/>
                <w:szCs w:val="24"/>
                <w:lang w:val="kk-KZ"/>
              </w:rPr>
            </w:pPr>
            <w:r w:rsidRPr="00F13993">
              <w:rPr>
                <w:b w:val="0"/>
                <w:sz w:val="24"/>
                <w:szCs w:val="24"/>
                <w:lang w:val="kk-KZ"/>
              </w:rPr>
              <w:t>.</w:t>
            </w:r>
          </w:p>
          <w:p w:rsidR="007E283A" w:rsidRPr="00F13993" w:rsidRDefault="007E283A" w:rsidP="008E2B32">
            <w:pPr>
              <w:pStyle w:val="ab"/>
              <w:ind w:left="-108" w:right="-108"/>
              <w:rPr>
                <w:b w:val="0"/>
                <w:sz w:val="24"/>
                <w:szCs w:val="24"/>
                <w:lang w:val="kk-KZ"/>
              </w:rPr>
            </w:pPr>
          </w:p>
        </w:tc>
        <w:tc>
          <w:tcPr>
            <w:tcW w:w="2552" w:type="dxa"/>
            <w:shd w:val="clear" w:color="auto" w:fill="auto"/>
          </w:tcPr>
          <w:p w:rsidR="007E283A" w:rsidRPr="007E0EFD" w:rsidRDefault="007E283A" w:rsidP="008E2B32">
            <w:pPr>
              <w:pStyle w:val="ab"/>
              <w:rPr>
                <w:b w:val="0"/>
                <w:sz w:val="24"/>
                <w:szCs w:val="24"/>
                <w:lang w:val="kk-KZ"/>
              </w:rPr>
            </w:pPr>
            <w:r>
              <w:rPr>
                <w:b w:val="0"/>
                <w:sz w:val="24"/>
                <w:szCs w:val="24"/>
                <w:lang w:val="kk-KZ"/>
              </w:rPr>
              <w:t>Есептер шығару</w:t>
            </w:r>
          </w:p>
        </w:tc>
      </w:tr>
      <w:tr w:rsidR="007E283A" w:rsidRPr="00836E5C"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12</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 xml:space="preserve"> Есептерді шығару</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7E0EFD" w:rsidRDefault="007E283A" w:rsidP="008E2B32">
            <w:pPr>
              <w:pStyle w:val="ab"/>
              <w:ind w:left="-108" w:right="-108"/>
              <w:rPr>
                <w:b w:val="0"/>
                <w:sz w:val="24"/>
                <w:szCs w:val="24"/>
                <w:lang w:val="kk-KZ"/>
              </w:rPr>
            </w:pPr>
            <w:r>
              <w:rPr>
                <w:b w:val="0"/>
                <w:sz w:val="24"/>
                <w:szCs w:val="24"/>
                <w:lang w:val="kk-KZ"/>
              </w:rPr>
              <w:t xml:space="preserve">Тепе-тендік шамалар. Нарықтағы мемлекет ықпалы және салдары.Салықтарды енгізу, </w:t>
            </w:r>
            <w:r>
              <w:rPr>
                <w:b w:val="0"/>
                <w:sz w:val="24"/>
                <w:szCs w:val="24"/>
                <w:lang w:val="kk-KZ"/>
              </w:rPr>
              <w:lastRenderedPageBreak/>
              <w:t>субсидияларды беру. Қоғамның ысыраптары. Тұтынушының ысыраптары, өндірістегі ысырап</w:t>
            </w:r>
          </w:p>
        </w:tc>
        <w:tc>
          <w:tcPr>
            <w:tcW w:w="4110" w:type="dxa"/>
            <w:shd w:val="clear" w:color="auto" w:fill="auto"/>
          </w:tcPr>
          <w:p w:rsidR="007E283A" w:rsidRPr="006071F6" w:rsidRDefault="007E283A" w:rsidP="008E2B32">
            <w:pPr>
              <w:pStyle w:val="ab"/>
              <w:ind w:left="-108" w:right="-108"/>
              <w:rPr>
                <w:b w:val="0"/>
                <w:sz w:val="24"/>
                <w:szCs w:val="24"/>
                <w:lang w:val="kk-KZ"/>
              </w:rPr>
            </w:pPr>
          </w:p>
          <w:p w:rsidR="007E283A" w:rsidRPr="007E0EFD" w:rsidRDefault="007E283A" w:rsidP="008E2B32">
            <w:pPr>
              <w:pStyle w:val="ab"/>
              <w:ind w:left="-108" w:right="-108"/>
              <w:rPr>
                <w:b w:val="0"/>
                <w:sz w:val="24"/>
                <w:szCs w:val="24"/>
                <w:lang w:val="kk-KZ"/>
              </w:rPr>
            </w:pPr>
            <w:r>
              <w:rPr>
                <w:b w:val="0"/>
                <w:sz w:val="24"/>
                <w:szCs w:val="24"/>
                <w:lang w:val="kk-KZ"/>
              </w:rPr>
              <w:t>Нарықтағы мемлекет ықпалын айқындауға есептер шығару</w:t>
            </w:r>
          </w:p>
        </w:tc>
        <w:tc>
          <w:tcPr>
            <w:tcW w:w="2552" w:type="dxa"/>
            <w:shd w:val="clear" w:color="auto" w:fill="auto"/>
          </w:tcPr>
          <w:p w:rsidR="007E283A" w:rsidRPr="007E0EFD" w:rsidRDefault="007E283A" w:rsidP="008E2B32">
            <w:pPr>
              <w:pStyle w:val="ab"/>
              <w:rPr>
                <w:b w:val="0"/>
                <w:sz w:val="24"/>
                <w:szCs w:val="24"/>
                <w:lang w:val="kk-KZ"/>
              </w:rPr>
            </w:pPr>
            <w:r>
              <w:rPr>
                <w:b w:val="0"/>
                <w:sz w:val="24"/>
                <w:szCs w:val="24"/>
                <w:lang w:val="kk-KZ"/>
              </w:rPr>
              <w:t>Есептер шығару</w:t>
            </w:r>
            <w:r w:rsidRPr="00836E5C">
              <w:rPr>
                <w:b w:val="0"/>
                <w:sz w:val="24"/>
                <w:szCs w:val="24"/>
                <w:lang w:val="kk-KZ"/>
              </w:rPr>
              <w:t>.</w:t>
            </w:r>
          </w:p>
        </w:tc>
      </w:tr>
      <w:tr w:rsidR="007E283A" w:rsidRPr="006A0B3C" w:rsidTr="008E2B32">
        <w:trPr>
          <w:trHeight w:val="833"/>
        </w:trPr>
        <w:tc>
          <w:tcPr>
            <w:tcW w:w="709" w:type="dxa"/>
            <w:shd w:val="clear" w:color="auto" w:fill="auto"/>
          </w:tcPr>
          <w:p w:rsidR="007E283A" w:rsidRPr="00836E5C" w:rsidRDefault="007E283A" w:rsidP="008E2B32">
            <w:pPr>
              <w:pStyle w:val="ab"/>
              <w:ind w:left="-108" w:right="-108"/>
              <w:jc w:val="center"/>
              <w:rPr>
                <w:b w:val="0"/>
                <w:sz w:val="24"/>
                <w:szCs w:val="24"/>
                <w:lang w:val="kk-KZ"/>
              </w:rPr>
            </w:pPr>
            <w:r w:rsidRPr="00836E5C">
              <w:rPr>
                <w:b w:val="0"/>
                <w:sz w:val="24"/>
                <w:szCs w:val="24"/>
                <w:lang w:val="kk-KZ"/>
              </w:rPr>
              <w:lastRenderedPageBreak/>
              <w:t>13</w:t>
            </w:r>
          </w:p>
        </w:tc>
        <w:tc>
          <w:tcPr>
            <w:tcW w:w="2693" w:type="dxa"/>
            <w:gridSpan w:val="2"/>
            <w:shd w:val="clear" w:color="auto" w:fill="auto"/>
          </w:tcPr>
          <w:p w:rsidR="007E283A" w:rsidRPr="00836E5C" w:rsidRDefault="007E283A" w:rsidP="008E2B32">
            <w:pPr>
              <w:pStyle w:val="ab"/>
              <w:ind w:left="-108" w:right="-108"/>
              <w:rPr>
                <w:b w:val="0"/>
                <w:sz w:val="24"/>
                <w:szCs w:val="24"/>
                <w:lang w:val="kk-KZ"/>
              </w:rPr>
            </w:pPr>
            <w:r>
              <w:rPr>
                <w:b w:val="0"/>
                <w:sz w:val="24"/>
                <w:szCs w:val="24"/>
                <w:lang w:val="kk-KZ"/>
              </w:rPr>
              <w:t>Нарықтың дәрменсіздік жағдайлары. Экстерналилер</w:t>
            </w:r>
            <w:r w:rsidRPr="00836E5C">
              <w:rPr>
                <w:b w:val="0"/>
                <w:sz w:val="24"/>
                <w:szCs w:val="24"/>
                <w:lang w:val="kk-KZ"/>
              </w:rPr>
              <w:t>.</w:t>
            </w:r>
          </w:p>
        </w:tc>
        <w:tc>
          <w:tcPr>
            <w:tcW w:w="993" w:type="dxa"/>
            <w:shd w:val="clear" w:color="auto" w:fill="auto"/>
          </w:tcPr>
          <w:p w:rsidR="007E283A" w:rsidRPr="00836E5C" w:rsidRDefault="007E283A" w:rsidP="008E2B32">
            <w:pPr>
              <w:pStyle w:val="ab"/>
              <w:ind w:hanging="108"/>
              <w:jc w:val="center"/>
              <w:rPr>
                <w:b w:val="0"/>
                <w:sz w:val="24"/>
                <w:szCs w:val="24"/>
                <w:lang w:val="kk-KZ"/>
              </w:rPr>
            </w:pPr>
            <w:r w:rsidRPr="00836E5C">
              <w:rPr>
                <w:b w:val="0"/>
                <w:sz w:val="24"/>
                <w:szCs w:val="24"/>
                <w:lang w:val="kk-KZ"/>
              </w:rPr>
              <w:t>1</w:t>
            </w:r>
          </w:p>
        </w:tc>
        <w:tc>
          <w:tcPr>
            <w:tcW w:w="708" w:type="dxa"/>
            <w:shd w:val="clear" w:color="auto" w:fill="auto"/>
          </w:tcPr>
          <w:p w:rsidR="007E283A" w:rsidRPr="00836E5C" w:rsidRDefault="007E283A" w:rsidP="008E2B32">
            <w:pPr>
              <w:pStyle w:val="ab"/>
              <w:ind w:hanging="108"/>
              <w:rPr>
                <w:b w:val="0"/>
                <w:sz w:val="24"/>
                <w:szCs w:val="24"/>
                <w:lang w:val="kk-KZ"/>
              </w:rPr>
            </w:pPr>
          </w:p>
        </w:tc>
        <w:tc>
          <w:tcPr>
            <w:tcW w:w="3828" w:type="dxa"/>
            <w:shd w:val="clear" w:color="auto" w:fill="auto"/>
          </w:tcPr>
          <w:p w:rsidR="007E283A" w:rsidRPr="002F7DD1" w:rsidRDefault="007E283A" w:rsidP="008E2B32">
            <w:pPr>
              <w:pStyle w:val="ab"/>
              <w:ind w:left="-108" w:right="-108"/>
              <w:rPr>
                <w:b w:val="0"/>
                <w:sz w:val="24"/>
                <w:szCs w:val="24"/>
                <w:lang w:val="kk-KZ"/>
              </w:rPr>
            </w:pPr>
            <w:r>
              <w:rPr>
                <w:b w:val="0"/>
                <w:sz w:val="24"/>
                <w:szCs w:val="24"/>
                <w:lang w:val="kk-KZ"/>
              </w:rPr>
              <w:t>Сыртқы әсерлер. Жағымды және жағымсыз әсерлер. Мемлекет әрекеті. Қоғамның ұтыстары. Жеке, сынайлы қоғамдық , қогамдық игіліктер. Жеке және  қоғамдық игіліктердің қасиеттері</w:t>
            </w:r>
            <w:r w:rsidRPr="002F7DD1">
              <w:rPr>
                <w:b w:val="0"/>
                <w:sz w:val="24"/>
                <w:szCs w:val="24"/>
                <w:lang w:val="kk-KZ"/>
              </w:rPr>
              <w:t xml:space="preserve"> .</w:t>
            </w:r>
          </w:p>
          <w:p w:rsidR="007E283A" w:rsidRPr="002F7DD1" w:rsidRDefault="007E283A" w:rsidP="008E2B32">
            <w:pPr>
              <w:pStyle w:val="ab"/>
              <w:ind w:left="-108" w:right="-108"/>
              <w:rPr>
                <w:b w:val="0"/>
                <w:sz w:val="24"/>
                <w:szCs w:val="24"/>
                <w:lang w:val="kk-KZ"/>
              </w:rPr>
            </w:pPr>
          </w:p>
        </w:tc>
        <w:tc>
          <w:tcPr>
            <w:tcW w:w="4110" w:type="dxa"/>
            <w:shd w:val="clear" w:color="auto" w:fill="auto"/>
          </w:tcPr>
          <w:p w:rsidR="007E283A" w:rsidRPr="006B4629" w:rsidRDefault="007E283A" w:rsidP="008E2B32">
            <w:pPr>
              <w:pStyle w:val="ab"/>
              <w:ind w:left="-108" w:right="-108"/>
              <w:rPr>
                <w:b w:val="0"/>
                <w:sz w:val="24"/>
                <w:szCs w:val="24"/>
                <w:lang w:val="kk-KZ"/>
              </w:rPr>
            </w:pPr>
            <w:r>
              <w:rPr>
                <w:b w:val="0"/>
                <w:sz w:val="24"/>
                <w:szCs w:val="24"/>
                <w:lang w:val="kk-KZ"/>
              </w:rPr>
              <w:t>Сыртқы әсерлер, қоғамдық игіліктер ұғымдарын білу. Жағымды және жағымсыз әсерлер неден білінеді, мемлекет оларды қалай реттейді. Жеке және қоғамдық игіліктерді айыру, оларды құрастыратын белгілерді білу.</w:t>
            </w:r>
          </w:p>
        </w:tc>
        <w:tc>
          <w:tcPr>
            <w:tcW w:w="2552" w:type="dxa"/>
            <w:shd w:val="clear" w:color="auto" w:fill="auto"/>
          </w:tcPr>
          <w:p w:rsidR="007E283A" w:rsidRPr="0060196B" w:rsidRDefault="007E283A" w:rsidP="008E2B32">
            <w:pPr>
              <w:pStyle w:val="ab"/>
              <w:rPr>
                <w:b w:val="0"/>
                <w:sz w:val="24"/>
                <w:szCs w:val="24"/>
                <w:lang w:val="kk-KZ"/>
              </w:rPr>
            </w:pPr>
            <w:r w:rsidRPr="006B4629">
              <w:rPr>
                <w:b w:val="0"/>
                <w:sz w:val="24"/>
                <w:szCs w:val="24"/>
                <w:lang w:val="kk-KZ"/>
              </w:rPr>
              <w:t>сыртқы әсерле</w:t>
            </w:r>
            <w:r>
              <w:rPr>
                <w:b w:val="0"/>
                <w:sz w:val="24"/>
                <w:szCs w:val="24"/>
                <w:lang w:val="kk-KZ"/>
              </w:rPr>
              <w:t>р</w:t>
            </w:r>
            <w:r w:rsidRPr="006B4629">
              <w:rPr>
                <w:b w:val="0"/>
                <w:sz w:val="24"/>
                <w:szCs w:val="24"/>
                <w:lang w:val="kk-KZ"/>
              </w:rPr>
              <w:t xml:space="preserve"> мен игіліктер кестесін құру</w:t>
            </w:r>
          </w:p>
        </w:tc>
      </w:tr>
      <w:tr w:rsidR="007E283A" w:rsidRPr="00421F91" w:rsidTr="008E2B32">
        <w:tc>
          <w:tcPr>
            <w:tcW w:w="3402" w:type="dxa"/>
            <w:gridSpan w:val="3"/>
            <w:shd w:val="clear" w:color="auto" w:fill="auto"/>
          </w:tcPr>
          <w:p w:rsidR="007E283A" w:rsidRPr="00421F91" w:rsidRDefault="007E283A" w:rsidP="008E2B32">
            <w:pPr>
              <w:pStyle w:val="ab"/>
              <w:ind w:left="-108" w:right="-108"/>
              <w:jc w:val="center"/>
              <w:rPr>
                <w:sz w:val="24"/>
                <w:szCs w:val="24"/>
              </w:rPr>
            </w:pPr>
            <w:r w:rsidRPr="006B4629">
              <w:rPr>
                <w:sz w:val="24"/>
                <w:szCs w:val="24"/>
                <w:lang w:val="kk-KZ"/>
              </w:rPr>
              <w:t xml:space="preserve"> </w:t>
            </w:r>
            <w:r w:rsidRPr="00421F91">
              <w:rPr>
                <w:sz w:val="24"/>
                <w:szCs w:val="24"/>
              </w:rPr>
              <w:t>3</w:t>
            </w:r>
            <w:r>
              <w:rPr>
                <w:sz w:val="24"/>
                <w:szCs w:val="24"/>
                <w:lang w:val="kk-KZ"/>
              </w:rPr>
              <w:t xml:space="preserve"> тақырып</w:t>
            </w:r>
            <w:proofErr w:type="gramStart"/>
            <w:r>
              <w:rPr>
                <w:sz w:val="24"/>
                <w:szCs w:val="24"/>
              </w:rPr>
              <w:t>.</w:t>
            </w:r>
            <w:r>
              <w:rPr>
                <w:sz w:val="24"/>
                <w:szCs w:val="24"/>
                <w:lang w:val="kk-KZ"/>
              </w:rPr>
              <w:t>Б</w:t>
            </w:r>
            <w:proofErr w:type="gramEnd"/>
            <w:r>
              <w:rPr>
                <w:sz w:val="24"/>
                <w:szCs w:val="24"/>
                <w:lang w:val="kk-KZ"/>
              </w:rPr>
              <w:t>аламалы құн</w:t>
            </w:r>
            <w:r>
              <w:rPr>
                <w:sz w:val="24"/>
                <w:szCs w:val="24"/>
              </w:rPr>
              <w:t xml:space="preserve">. </w:t>
            </w:r>
            <w:r>
              <w:rPr>
                <w:sz w:val="24"/>
                <w:szCs w:val="24"/>
                <w:lang w:val="kk-KZ"/>
              </w:rPr>
              <w:t>Тандау проблемасы</w:t>
            </w:r>
            <w:r w:rsidRPr="00421F91">
              <w:rPr>
                <w:sz w:val="24"/>
                <w:szCs w:val="24"/>
              </w:rPr>
              <w:t xml:space="preserve">. КПВ. </w:t>
            </w:r>
          </w:p>
        </w:tc>
        <w:tc>
          <w:tcPr>
            <w:tcW w:w="993" w:type="dxa"/>
            <w:shd w:val="clear" w:color="auto" w:fill="auto"/>
          </w:tcPr>
          <w:p w:rsidR="007E283A" w:rsidRPr="0060196B" w:rsidRDefault="007E283A" w:rsidP="008E2B32">
            <w:pPr>
              <w:pStyle w:val="ab"/>
              <w:ind w:hanging="108"/>
              <w:jc w:val="center"/>
              <w:rPr>
                <w:sz w:val="24"/>
                <w:szCs w:val="24"/>
                <w:lang w:val="kk-KZ"/>
              </w:rPr>
            </w:pPr>
            <w:r>
              <w:rPr>
                <w:sz w:val="24"/>
                <w:szCs w:val="24"/>
              </w:rPr>
              <w:t xml:space="preserve">2 </w:t>
            </w:r>
            <w:proofErr w:type="spellStart"/>
            <w:r w:rsidRPr="00421F91">
              <w:rPr>
                <w:sz w:val="24"/>
                <w:szCs w:val="24"/>
              </w:rPr>
              <w:t>са</w:t>
            </w:r>
            <w:proofErr w:type="spellEnd"/>
            <w:r>
              <w:rPr>
                <w:sz w:val="24"/>
                <w:szCs w:val="24"/>
                <w:lang w:val="kk-KZ"/>
              </w:rPr>
              <w:t>ғат</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p>
        </w:tc>
        <w:tc>
          <w:tcPr>
            <w:tcW w:w="4110" w:type="dxa"/>
            <w:shd w:val="clear" w:color="auto" w:fill="auto"/>
          </w:tcPr>
          <w:p w:rsidR="007E283A" w:rsidRPr="00421F91" w:rsidRDefault="007E283A" w:rsidP="008E2B32">
            <w:pPr>
              <w:pStyle w:val="ab"/>
              <w:ind w:left="-108" w:right="-108"/>
              <w:rPr>
                <w:b w:val="0"/>
                <w:sz w:val="24"/>
                <w:szCs w:val="24"/>
              </w:rPr>
            </w:pPr>
          </w:p>
        </w:tc>
        <w:tc>
          <w:tcPr>
            <w:tcW w:w="2552" w:type="dxa"/>
            <w:shd w:val="clear" w:color="auto" w:fill="auto"/>
          </w:tcPr>
          <w:p w:rsidR="007E283A" w:rsidRPr="00421F91" w:rsidRDefault="007E283A" w:rsidP="008E2B32">
            <w:pPr>
              <w:pStyle w:val="ab"/>
              <w:rPr>
                <w:b w:val="0"/>
                <w:sz w:val="24"/>
                <w:szCs w:val="24"/>
              </w:rPr>
            </w:pP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14</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Баламалы құн</w:t>
            </w:r>
            <w:r>
              <w:rPr>
                <w:b w:val="0"/>
                <w:sz w:val="24"/>
                <w:szCs w:val="24"/>
              </w:rPr>
              <w:t xml:space="preserve">. </w:t>
            </w:r>
            <w:r>
              <w:rPr>
                <w:b w:val="0"/>
                <w:sz w:val="24"/>
                <w:szCs w:val="24"/>
                <w:lang w:val="kk-KZ"/>
              </w:rPr>
              <w:t>Тандау проблемасы</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Баламалы құн</w:t>
            </w:r>
            <w:r>
              <w:rPr>
                <w:b w:val="0"/>
                <w:sz w:val="24"/>
                <w:szCs w:val="24"/>
              </w:rPr>
              <w:t xml:space="preserve">. </w:t>
            </w:r>
            <w:r>
              <w:rPr>
                <w:b w:val="0"/>
                <w:sz w:val="24"/>
                <w:szCs w:val="24"/>
                <w:lang w:val="kk-KZ"/>
              </w:rPr>
              <w:t>Тандау проблемасы</w:t>
            </w:r>
            <w:r w:rsidRPr="00421F91">
              <w:rPr>
                <w:b w:val="0"/>
                <w:sz w:val="24"/>
                <w:szCs w:val="24"/>
              </w:rPr>
              <w:t>.</w:t>
            </w:r>
            <w:r>
              <w:rPr>
                <w:b w:val="0"/>
                <w:sz w:val="24"/>
                <w:szCs w:val="24"/>
              </w:rPr>
              <w:t xml:space="preserve"> </w:t>
            </w:r>
            <w:r>
              <w:rPr>
                <w:b w:val="0"/>
                <w:sz w:val="24"/>
                <w:szCs w:val="24"/>
                <w:lang w:val="kk-KZ"/>
              </w:rPr>
              <w:t>Ауыстыру бағасы</w:t>
            </w:r>
            <w:r w:rsidRPr="00421F91">
              <w:rPr>
                <w:b w:val="0"/>
                <w:sz w:val="24"/>
                <w:szCs w:val="24"/>
              </w:rPr>
              <w:t>.</w:t>
            </w:r>
          </w:p>
        </w:tc>
        <w:tc>
          <w:tcPr>
            <w:tcW w:w="4110" w:type="dxa"/>
            <w:shd w:val="clear" w:color="auto" w:fill="auto"/>
          </w:tcPr>
          <w:p w:rsidR="007E283A" w:rsidRPr="0060196B" w:rsidRDefault="007E283A" w:rsidP="008E2B32">
            <w:pPr>
              <w:pStyle w:val="ab"/>
              <w:ind w:left="-108" w:right="-108"/>
              <w:rPr>
                <w:b w:val="0"/>
                <w:sz w:val="24"/>
                <w:szCs w:val="24"/>
                <w:lang w:val="kk-KZ"/>
              </w:rPr>
            </w:pPr>
            <w:r w:rsidRPr="00421F91">
              <w:rPr>
                <w:b w:val="0"/>
                <w:sz w:val="24"/>
                <w:szCs w:val="24"/>
              </w:rPr>
              <w:t>.</w:t>
            </w:r>
            <w:r>
              <w:rPr>
                <w:b w:val="0"/>
                <w:sz w:val="24"/>
                <w:szCs w:val="24"/>
                <w:lang w:val="kk-KZ"/>
              </w:rPr>
              <w:t xml:space="preserve">Тандау </w:t>
            </w:r>
            <w:proofErr w:type="gramStart"/>
            <w:r>
              <w:rPr>
                <w:b w:val="0"/>
                <w:sz w:val="24"/>
                <w:szCs w:val="24"/>
                <w:lang w:val="kk-KZ"/>
              </w:rPr>
              <w:t>ба</w:t>
            </w:r>
            <w:proofErr w:type="gramEnd"/>
            <w:r>
              <w:rPr>
                <w:b w:val="0"/>
                <w:sz w:val="24"/>
                <w:szCs w:val="24"/>
                <w:lang w:val="kk-KZ"/>
              </w:rPr>
              <w:t>ғасы ұғымын білу</w:t>
            </w:r>
          </w:p>
        </w:tc>
        <w:tc>
          <w:tcPr>
            <w:tcW w:w="2552" w:type="dxa"/>
            <w:shd w:val="clear" w:color="auto" w:fill="auto"/>
          </w:tcPr>
          <w:p w:rsidR="007E283A" w:rsidRPr="00421F91" w:rsidRDefault="007E283A" w:rsidP="008E2B32">
            <w:pPr>
              <w:pStyle w:val="ab"/>
              <w:rPr>
                <w:b w:val="0"/>
                <w:sz w:val="24"/>
                <w:szCs w:val="24"/>
              </w:rPr>
            </w:pPr>
            <w:r w:rsidRPr="00421F91">
              <w:rPr>
                <w:b w:val="0"/>
                <w:sz w:val="24"/>
                <w:szCs w:val="24"/>
              </w:rPr>
              <w:t xml:space="preserve"> «</w:t>
            </w:r>
            <w:r>
              <w:rPr>
                <w:b w:val="0"/>
                <w:sz w:val="24"/>
                <w:szCs w:val="24"/>
                <w:lang w:val="kk-KZ"/>
              </w:rPr>
              <w:t>Шешім қабылдау кестесі</w:t>
            </w:r>
            <w:r w:rsidRPr="00421F91">
              <w:rPr>
                <w:b w:val="0"/>
                <w:sz w:val="24"/>
                <w:szCs w:val="24"/>
              </w:rPr>
              <w:t>»</w:t>
            </w:r>
            <w:r>
              <w:rPr>
                <w:b w:val="0"/>
                <w:sz w:val="24"/>
                <w:szCs w:val="24"/>
                <w:lang w:val="kk-KZ"/>
              </w:rPr>
              <w:t xml:space="preserve"> жаттығу</w:t>
            </w:r>
            <w:r w:rsidRPr="00421F91">
              <w:rPr>
                <w:b w:val="0"/>
                <w:sz w:val="24"/>
                <w:szCs w:val="24"/>
              </w:rPr>
              <w:t>.</w:t>
            </w:r>
          </w:p>
        </w:tc>
      </w:tr>
      <w:tr w:rsidR="007E283A" w:rsidRPr="00322A5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15</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rPr>
              <w:t xml:space="preserve">КПВ. </w:t>
            </w:r>
            <w:r>
              <w:rPr>
                <w:b w:val="0"/>
                <w:sz w:val="24"/>
                <w:szCs w:val="24"/>
                <w:lang w:val="kk-KZ"/>
              </w:rPr>
              <w:t>Есептерді шығару</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EA5104" w:rsidRDefault="007E283A" w:rsidP="008E2B32">
            <w:pPr>
              <w:pStyle w:val="ab"/>
              <w:ind w:left="-108" w:right="-108"/>
              <w:rPr>
                <w:b w:val="0"/>
                <w:sz w:val="24"/>
                <w:szCs w:val="24"/>
                <w:lang w:val="kk-KZ"/>
              </w:rPr>
            </w:pPr>
            <w:r>
              <w:rPr>
                <w:b w:val="0"/>
                <w:sz w:val="24"/>
                <w:szCs w:val="24"/>
                <w:lang w:val="kk-KZ"/>
              </w:rPr>
              <w:t>Өндіріс мүмкіндіктерінің қисығы ӨМҚ экономикалық модельдің мысалы ретінде</w:t>
            </w:r>
            <w:r w:rsidRPr="00421F91">
              <w:rPr>
                <w:b w:val="0"/>
                <w:sz w:val="24"/>
                <w:szCs w:val="24"/>
              </w:rPr>
              <w:t xml:space="preserve">. </w:t>
            </w:r>
            <w:r>
              <w:rPr>
                <w:b w:val="0"/>
                <w:sz w:val="24"/>
                <w:szCs w:val="24"/>
                <w:lang w:val="kk-KZ"/>
              </w:rPr>
              <w:t>Өспелі баламалы шығындар заңы. Өндірістік мүмкіндіктер қисығының ӨМҚ жағдайын өзгертетін факторлар. Баламалы құн. Абсолюттік және салытырмалы басымдылықтар.  ӨМҚ құрастыру. Есептер шығару</w:t>
            </w:r>
            <w:r w:rsidRPr="00EA5104">
              <w:rPr>
                <w:b w:val="0"/>
                <w:sz w:val="24"/>
                <w:szCs w:val="24"/>
                <w:lang w:val="kk-KZ"/>
              </w:rPr>
              <w:t>.</w:t>
            </w:r>
          </w:p>
        </w:tc>
        <w:tc>
          <w:tcPr>
            <w:tcW w:w="4110" w:type="dxa"/>
            <w:shd w:val="clear" w:color="auto" w:fill="auto"/>
          </w:tcPr>
          <w:p w:rsidR="007E283A" w:rsidRPr="00EA5104" w:rsidRDefault="007E283A" w:rsidP="008E2B32">
            <w:pPr>
              <w:pStyle w:val="ab"/>
              <w:ind w:left="-108" w:right="-108"/>
              <w:rPr>
                <w:b w:val="0"/>
                <w:sz w:val="24"/>
                <w:szCs w:val="24"/>
                <w:lang w:val="kk-KZ"/>
              </w:rPr>
            </w:pPr>
            <w:r>
              <w:rPr>
                <w:b w:val="0"/>
                <w:sz w:val="24"/>
                <w:szCs w:val="24"/>
                <w:lang w:val="kk-KZ"/>
              </w:rPr>
              <w:t>ӨМҚ құруына есептер шығару.</w:t>
            </w:r>
            <w:r w:rsidRPr="00EA5104">
              <w:rPr>
                <w:b w:val="0"/>
                <w:sz w:val="24"/>
                <w:szCs w:val="24"/>
                <w:lang w:val="kk-KZ"/>
              </w:rPr>
              <w:t xml:space="preserve"> </w:t>
            </w:r>
            <w:r>
              <w:rPr>
                <w:b w:val="0"/>
                <w:sz w:val="24"/>
                <w:szCs w:val="24"/>
                <w:lang w:val="kk-KZ"/>
              </w:rPr>
              <w:t>ӨМҚ дөңестік себептерінің жоқтығын түсіндіру және оның альтернативтік варианттарын талдау</w:t>
            </w:r>
            <w:r w:rsidRPr="00EA5104">
              <w:rPr>
                <w:b w:val="0"/>
                <w:sz w:val="24"/>
                <w:szCs w:val="24"/>
                <w:lang w:val="kk-KZ"/>
              </w:rPr>
              <w:t>.</w:t>
            </w:r>
          </w:p>
          <w:p w:rsidR="007E283A" w:rsidRPr="00EA5104" w:rsidRDefault="007E283A" w:rsidP="008E2B32">
            <w:pPr>
              <w:pStyle w:val="ab"/>
              <w:ind w:left="-108" w:right="-108"/>
              <w:rPr>
                <w:b w:val="0"/>
                <w:sz w:val="24"/>
                <w:szCs w:val="24"/>
                <w:lang w:val="kk-KZ"/>
              </w:rPr>
            </w:pPr>
          </w:p>
        </w:tc>
        <w:tc>
          <w:tcPr>
            <w:tcW w:w="2552" w:type="dxa"/>
            <w:shd w:val="clear" w:color="auto" w:fill="auto"/>
          </w:tcPr>
          <w:p w:rsidR="007E283A" w:rsidRPr="00B95847" w:rsidRDefault="007E283A" w:rsidP="008E2B32">
            <w:pPr>
              <w:pStyle w:val="ab"/>
              <w:rPr>
                <w:b w:val="0"/>
                <w:sz w:val="24"/>
                <w:szCs w:val="24"/>
                <w:lang w:val="kk-KZ"/>
              </w:rPr>
            </w:pPr>
            <w:r>
              <w:rPr>
                <w:b w:val="0"/>
                <w:sz w:val="24"/>
                <w:szCs w:val="24"/>
                <w:lang w:val="kk-KZ"/>
              </w:rPr>
              <w:t>Есептерді шығару, практикалық жұмыс</w:t>
            </w:r>
          </w:p>
        </w:tc>
      </w:tr>
      <w:tr w:rsidR="007E283A" w:rsidRPr="00322A51" w:rsidTr="008E2B32">
        <w:tc>
          <w:tcPr>
            <w:tcW w:w="3402" w:type="dxa"/>
            <w:gridSpan w:val="3"/>
            <w:shd w:val="clear" w:color="auto" w:fill="auto"/>
          </w:tcPr>
          <w:p w:rsidR="007E283A" w:rsidRPr="00322A51" w:rsidRDefault="007E283A" w:rsidP="008E2B32">
            <w:pPr>
              <w:pStyle w:val="ab"/>
              <w:ind w:left="-108" w:right="-108"/>
              <w:jc w:val="center"/>
              <w:rPr>
                <w:sz w:val="24"/>
                <w:szCs w:val="24"/>
                <w:lang w:val="kk-KZ"/>
              </w:rPr>
            </w:pPr>
            <w:r w:rsidRPr="00322A51">
              <w:rPr>
                <w:sz w:val="24"/>
                <w:szCs w:val="24"/>
                <w:lang w:val="kk-KZ"/>
              </w:rPr>
              <w:t xml:space="preserve"> 4</w:t>
            </w:r>
            <w:r>
              <w:rPr>
                <w:sz w:val="24"/>
                <w:szCs w:val="24"/>
                <w:lang w:val="kk-KZ"/>
              </w:rPr>
              <w:t xml:space="preserve"> тақырып</w:t>
            </w:r>
            <w:r w:rsidRPr="00322A51">
              <w:rPr>
                <w:sz w:val="24"/>
                <w:szCs w:val="24"/>
                <w:lang w:val="kk-KZ"/>
              </w:rPr>
              <w:t xml:space="preserve">  </w:t>
            </w:r>
            <w:r>
              <w:rPr>
                <w:sz w:val="24"/>
                <w:szCs w:val="24"/>
                <w:lang w:val="kk-KZ"/>
              </w:rPr>
              <w:t xml:space="preserve">Негізгі </w:t>
            </w:r>
            <w:r w:rsidRPr="00322A51">
              <w:rPr>
                <w:sz w:val="24"/>
                <w:szCs w:val="24"/>
                <w:lang w:val="kk-KZ"/>
              </w:rPr>
              <w:t>макроэкономи</w:t>
            </w:r>
            <w:r>
              <w:rPr>
                <w:sz w:val="24"/>
                <w:szCs w:val="24"/>
                <w:lang w:val="kk-KZ"/>
              </w:rPr>
              <w:t>калық көрсеткіштері</w:t>
            </w:r>
            <w:r w:rsidRPr="00322A51">
              <w:rPr>
                <w:sz w:val="24"/>
                <w:szCs w:val="24"/>
                <w:lang w:val="kk-KZ"/>
              </w:rPr>
              <w:t>.</w:t>
            </w:r>
          </w:p>
        </w:tc>
        <w:tc>
          <w:tcPr>
            <w:tcW w:w="993" w:type="dxa"/>
            <w:shd w:val="clear" w:color="auto" w:fill="auto"/>
          </w:tcPr>
          <w:p w:rsidR="007E283A" w:rsidRPr="00B95847" w:rsidRDefault="007E283A" w:rsidP="008E2B32">
            <w:pPr>
              <w:pStyle w:val="ab"/>
              <w:ind w:hanging="108"/>
              <w:jc w:val="center"/>
              <w:rPr>
                <w:sz w:val="24"/>
                <w:szCs w:val="24"/>
                <w:lang w:val="kk-KZ"/>
              </w:rPr>
            </w:pPr>
            <w:r w:rsidRPr="00322A51">
              <w:rPr>
                <w:sz w:val="24"/>
                <w:szCs w:val="24"/>
                <w:lang w:val="kk-KZ"/>
              </w:rPr>
              <w:t>3 са</w:t>
            </w:r>
            <w:r>
              <w:rPr>
                <w:sz w:val="24"/>
                <w:szCs w:val="24"/>
                <w:lang w:val="kk-KZ"/>
              </w:rPr>
              <w:t>ғат</w:t>
            </w:r>
          </w:p>
        </w:tc>
        <w:tc>
          <w:tcPr>
            <w:tcW w:w="708" w:type="dxa"/>
            <w:shd w:val="clear" w:color="auto" w:fill="auto"/>
          </w:tcPr>
          <w:p w:rsidR="007E283A" w:rsidRPr="00322A51" w:rsidRDefault="007E283A" w:rsidP="008E2B32">
            <w:pPr>
              <w:pStyle w:val="ab"/>
              <w:ind w:hanging="108"/>
              <w:rPr>
                <w:b w:val="0"/>
                <w:sz w:val="24"/>
                <w:szCs w:val="24"/>
                <w:lang w:val="kk-KZ"/>
              </w:rPr>
            </w:pPr>
          </w:p>
        </w:tc>
        <w:tc>
          <w:tcPr>
            <w:tcW w:w="3828" w:type="dxa"/>
            <w:shd w:val="clear" w:color="auto" w:fill="auto"/>
          </w:tcPr>
          <w:p w:rsidR="007E283A" w:rsidRPr="00322A51" w:rsidRDefault="007E283A" w:rsidP="008E2B32">
            <w:pPr>
              <w:pStyle w:val="ab"/>
              <w:ind w:left="-108" w:right="-108"/>
              <w:rPr>
                <w:b w:val="0"/>
                <w:sz w:val="24"/>
                <w:szCs w:val="24"/>
                <w:lang w:val="kk-KZ"/>
              </w:rPr>
            </w:pPr>
          </w:p>
        </w:tc>
        <w:tc>
          <w:tcPr>
            <w:tcW w:w="4110" w:type="dxa"/>
            <w:shd w:val="clear" w:color="auto" w:fill="auto"/>
          </w:tcPr>
          <w:p w:rsidR="007E283A" w:rsidRPr="00322A51" w:rsidRDefault="007E283A" w:rsidP="008E2B32">
            <w:pPr>
              <w:pStyle w:val="ab"/>
              <w:ind w:left="-108" w:right="-108"/>
              <w:rPr>
                <w:b w:val="0"/>
                <w:sz w:val="24"/>
                <w:szCs w:val="24"/>
                <w:lang w:val="kk-KZ"/>
              </w:rPr>
            </w:pPr>
          </w:p>
        </w:tc>
        <w:tc>
          <w:tcPr>
            <w:tcW w:w="2552" w:type="dxa"/>
            <w:shd w:val="clear" w:color="auto" w:fill="auto"/>
          </w:tcPr>
          <w:p w:rsidR="007E283A" w:rsidRPr="00322A51" w:rsidRDefault="007E283A" w:rsidP="008E2B32">
            <w:pPr>
              <w:pStyle w:val="ab"/>
              <w:rPr>
                <w:b w:val="0"/>
                <w:sz w:val="24"/>
                <w:szCs w:val="24"/>
                <w:lang w:val="kk-KZ"/>
              </w:rPr>
            </w:pPr>
          </w:p>
        </w:tc>
      </w:tr>
      <w:tr w:rsidR="007E283A" w:rsidRPr="004D3310" w:rsidTr="008E2B32">
        <w:tc>
          <w:tcPr>
            <w:tcW w:w="709" w:type="dxa"/>
            <w:shd w:val="clear" w:color="auto" w:fill="auto"/>
          </w:tcPr>
          <w:p w:rsidR="007E283A" w:rsidRPr="00322A51" w:rsidRDefault="007E283A" w:rsidP="008E2B32">
            <w:pPr>
              <w:pStyle w:val="ab"/>
              <w:ind w:left="-108" w:right="-108"/>
              <w:jc w:val="center"/>
              <w:rPr>
                <w:b w:val="0"/>
                <w:sz w:val="24"/>
                <w:szCs w:val="24"/>
                <w:lang w:val="kk-KZ"/>
              </w:rPr>
            </w:pPr>
            <w:r w:rsidRPr="00322A51">
              <w:rPr>
                <w:b w:val="0"/>
                <w:sz w:val="24"/>
                <w:szCs w:val="24"/>
                <w:lang w:val="kk-KZ"/>
              </w:rPr>
              <w:t>16</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 xml:space="preserve">Негізгі </w:t>
            </w:r>
            <w:r w:rsidRPr="00322A51">
              <w:rPr>
                <w:b w:val="0"/>
                <w:sz w:val="24"/>
                <w:szCs w:val="24"/>
                <w:lang w:val="kk-KZ"/>
              </w:rPr>
              <w:t>макроэкономи</w:t>
            </w:r>
            <w:r>
              <w:rPr>
                <w:b w:val="0"/>
                <w:sz w:val="24"/>
                <w:szCs w:val="24"/>
                <w:lang w:val="kk-KZ"/>
              </w:rPr>
              <w:t>калық көрсеткіштері</w:t>
            </w:r>
            <w:r w:rsidRPr="00421F91">
              <w:rPr>
                <w:b w:val="0"/>
                <w:sz w:val="24"/>
                <w:szCs w:val="24"/>
              </w:rPr>
              <w:t xml:space="preserve">. </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D3310" w:rsidRDefault="007E283A" w:rsidP="008E2B32">
            <w:pPr>
              <w:pStyle w:val="ab"/>
              <w:ind w:left="-108" w:right="-108"/>
              <w:rPr>
                <w:b w:val="0"/>
                <w:sz w:val="24"/>
                <w:szCs w:val="24"/>
                <w:lang w:val="kk-KZ"/>
              </w:rPr>
            </w:pPr>
            <w:r>
              <w:rPr>
                <w:b w:val="0"/>
                <w:sz w:val="24"/>
                <w:szCs w:val="24"/>
                <w:lang w:val="kk-KZ"/>
              </w:rPr>
              <w:t>М</w:t>
            </w:r>
            <w:proofErr w:type="spellStart"/>
            <w:r>
              <w:rPr>
                <w:b w:val="0"/>
                <w:sz w:val="24"/>
                <w:szCs w:val="24"/>
              </w:rPr>
              <w:t>акроэкономик</w:t>
            </w:r>
            <w:proofErr w:type="spellEnd"/>
            <w:r>
              <w:rPr>
                <w:b w:val="0"/>
                <w:sz w:val="24"/>
                <w:szCs w:val="24"/>
                <w:lang w:val="kk-KZ"/>
              </w:rPr>
              <w:t>а мәселелері</w:t>
            </w:r>
            <w:r>
              <w:rPr>
                <w:b w:val="0"/>
                <w:sz w:val="24"/>
                <w:szCs w:val="24"/>
              </w:rPr>
              <w:t xml:space="preserve">. </w:t>
            </w:r>
            <w:proofErr w:type="spellStart"/>
            <w:r>
              <w:rPr>
                <w:b w:val="0"/>
                <w:sz w:val="24"/>
                <w:szCs w:val="24"/>
              </w:rPr>
              <w:t>Макроэкономи</w:t>
            </w:r>
            <w:proofErr w:type="spellEnd"/>
            <w:r>
              <w:rPr>
                <w:b w:val="0"/>
                <w:sz w:val="24"/>
                <w:szCs w:val="24"/>
                <w:lang w:val="kk-KZ"/>
              </w:rPr>
              <w:t xml:space="preserve">калық </w:t>
            </w:r>
            <w:r>
              <w:rPr>
                <w:b w:val="0"/>
                <w:sz w:val="24"/>
                <w:szCs w:val="24"/>
              </w:rPr>
              <w:t xml:space="preserve"> агент</w:t>
            </w:r>
            <w:r>
              <w:rPr>
                <w:b w:val="0"/>
                <w:sz w:val="24"/>
                <w:szCs w:val="24"/>
                <w:lang w:val="kk-KZ"/>
              </w:rPr>
              <w:t>тер және олардың экономикалық мақсаттары</w:t>
            </w:r>
            <w:proofErr w:type="gramStart"/>
            <w:r>
              <w:rPr>
                <w:b w:val="0"/>
                <w:sz w:val="24"/>
                <w:szCs w:val="24"/>
              </w:rPr>
              <w:t xml:space="preserve"> .</w:t>
            </w:r>
            <w:proofErr w:type="gramEnd"/>
            <w:r>
              <w:rPr>
                <w:b w:val="0"/>
                <w:sz w:val="24"/>
                <w:szCs w:val="24"/>
              </w:rPr>
              <w:t xml:space="preserve"> </w:t>
            </w:r>
            <w:proofErr w:type="spellStart"/>
            <w:r>
              <w:rPr>
                <w:b w:val="0"/>
                <w:sz w:val="24"/>
                <w:szCs w:val="24"/>
              </w:rPr>
              <w:t>Макроэкономи</w:t>
            </w:r>
            <w:proofErr w:type="spellEnd"/>
            <w:r>
              <w:rPr>
                <w:b w:val="0"/>
                <w:sz w:val="24"/>
                <w:szCs w:val="24"/>
                <w:lang w:val="kk-KZ"/>
              </w:rPr>
              <w:t>калық нарықтар</w:t>
            </w:r>
            <w:r>
              <w:rPr>
                <w:b w:val="0"/>
                <w:sz w:val="24"/>
                <w:szCs w:val="24"/>
              </w:rPr>
              <w:t xml:space="preserve">. </w:t>
            </w:r>
            <w:proofErr w:type="spellStart"/>
            <w:r>
              <w:rPr>
                <w:b w:val="0"/>
                <w:sz w:val="24"/>
                <w:szCs w:val="24"/>
              </w:rPr>
              <w:t>Экономи</w:t>
            </w:r>
            <w:proofErr w:type="spellEnd"/>
            <w:r>
              <w:rPr>
                <w:b w:val="0"/>
                <w:sz w:val="24"/>
                <w:szCs w:val="24"/>
                <w:lang w:val="kk-KZ"/>
              </w:rPr>
              <w:t>калық айналым</w:t>
            </w:r>
            <w:r>
              <w:rPr>
                <w:b w:val="0"/>
                <w:sz w:val="24"/>
                <w:szCs w:val="24"/>
              </w:rPr>
              <w:t xml:space="preserve">. </w:t>
            </w:r>
            <w:r>
              <w:rPr>
                <w:b w:val="0"/>
                <w:sz w:val="24"/>
                <w:szCs w:val="24"/>
                <w:lang w:val="kk-KZ"/>
              </w:rPr>
              <w:t>ЖІӨ</w:t>
            </w:r>
            <w:r>
              <w:rPr>
                <w:b w:val="0"/>
                <w:sz w:val="24"/>
                <w:szCs w:val="24"/>
              </w:rPr>
              <w:t xml:space="preserve">, </w:t>
            </w:r>
            <w:r>
              <w:rPr>
                <w:b w:val="0"/>
                <w:sz w:val="24"/>
                <w:szCs w:val="24"/>
                <w:lang w:val="kk-KZ"/>
              </w:rPr>
              <w:t>ЖҰӨ</w:t>
            </w:r>
            <w:r>
              <w:rPr>
                <w:b w:val="0"/>
                <w:sz w:val="24"/>
                <w:szCs w:val="24"/>
              </w:rPr>
              <w:t xml:space="preserve">, </w:t>
            </w:r>
            <w:r>
              <w:rPr>
                <w:b w:val="0"/>
                <w:sz w:val="24"/>
                <w:szCs w:val="24"/>
                <w:lang w:val="kk-KZ"/>
              </w:rPr>
              <w:t>ҰК</w:t>
            </w:r>
            <w:r>
              <w:rPr>
                <w:b w:val="0"/>
                <w:sz w:val="24"/>
                <w:szCs w:val="24"/>
              </w:rPr>
              <w:t xml:space="preserve">, </w:t>
            </w:r>
            <w:r>
              <w:rPr>
                <w:b w:val="0"/>
                <w:sz w:val="24"/>
                <w:szCs w:val="24"/>
                <w:lang w:val="kk-KZ"/>
              </w:rPr>
              <w:t>ТІӨ, ЖІӨ есептеудің тәсілдері</w:t>
            </w:r>
            <w:r>
              <w:rPr>
                <w:b w:val="0"/>
                <w:sz w:val="24"/>
                <w:szCs w:val="24"/>
              </w:rPr>
              <w:t>.</w:t>
            </w:r>
            <w:r>
              <w:rPr>
                <w:b w:val="0"/>
                <w:sz w:val="24"/>
                <w:szCs w:val="24"/>
                <w:lang w:val="kk-KZ"/>
              </w:rPr>
              <w:t xml:space="preserve"> Ақырғы және аралық өнімдер</w:t>
            </w:r>
            <w:r w:rsidRPr="004D3310">
              <w:rPr>
                <w:b w:val="0"/>
                <w:sz w:val="24"/>
                <w:szCs w:val="24"/>
                <w:lang w:val="kk-KZ"/>
              </w:rPr>
              <w:t>.</w:t>
            </w:r>
            <w:r>
              <w:rPr>
                <w:b w:val="0"/>
                <w:sz w:val="24"/>
                <w:szCs w:val="24"/>
                <w:lang w:val="kk-KZ"/>
              </w:rPr>
              <w:t xml:space="preserve"> Кірістер көздері және </w:t>
            </w:r>
            <w:r>
              <w:rPr>
                <w:b w:val="0"/>
                <w:sz w:val="24"/>
                <w:szCs w:val="24"/>
                <w:lang w:val="kk-KZ"/>
              </w:rPr>
              <w:lastRenderedPageBreak/>
              <w:t>пайдалану бағыттары бойынша ЖІӨ құрылымы.</w:t>
            </w:r>
            <w:r w:rsidRPr="004D3310">
              <w:rPr>
                <w:b w:val="0"/>
                <w:sz w:val="24"/>
                <w:szCs w:val="24"/>
                <w:lang w:val="kk-KZ"/>
              </w:rPr>
              <w:t xml:space="preserve"> </w:t>
            </w:r>
            <w:r>
              <w:rPr>
                <w:b w:val="0"/>
                <w:sz w:val="24"/>
                <w:szCs w:val="24"/>
                <w:lang w:val="kk-KZ"/>
              </w:rPr>
              <w:t>Жиынтық сұраным қисығы. Жиынтық ұсыным қисығы.</w:t>
            </w:r>
            <w:r w:rsidRPr="004D3310">
              <w:rPr>
                <w:b w:val="0"/>
                <w:sz w:val="24"/>
                <w:szCs w:val="24"/>
                <w:lang w:val="kk-KZ"/>
              </w:rPr>
              <w:t xml:space="preserve"> </w:t>
            </w:r>
          </w:p>
        </w:tc>
        <w:tc>
          <w:tcPr>
            <w:tcW w:w="4110" w:type="dxa"/>
            <w:shd w:val="clear" w:color="auto" w:fill="auto"/>
          </w:tcPr>
          <w:p w:rsidR="007E283A" w:rsidRPr="004D3310" w:rsidRDefault="007E283A" w:rsidP="008E2B32">
            <w:pPr>
              <w:pStyle w:val="ab"/>
              <w:ind w:left="-108" w:right="-108"/>
              <w:rPr>
                <w:b w:val="0"/>
                <w:sz w:val="24"/>
                <w:szCs w:val="24"/>
                <w:lang w:val="kk-KZ"/>
              </w:rPr>
            </w:pPr>
            <w:r>
              <w:rPr>
                <w:b w:val="0"/>
                <w:sz w:val="24"/>
                <w:szCs w:val="24"/>
                <w:lang w:val="kk-KZ"/>
              </w:rPr>
              <w:lastRenderedPageBreak/>
              <w:t xml:space="preserve">Негізгі </w:t>
            </w:r>
            <w:r w:rsidRPr="004D3310">
              <w:rPr>
                <w:b w:val="0"/>
                <w:sz w:val="24"/>
                <w:szCs w:val="24"/>
                <w:lang w:val="kk-KZ"/>
              </w:rPr>
              <w:t>макроэкономи</w:t>
            </w:r>
            <w:r>
              <w:rPr>
                <w:b w:val="0"/>
                <w:sz w:val="24"/>
                <w:szCs w:val="24"/>
                <w:lang w:val="kk-KZ"/>
              </w:rPr>
              <w:t xml:space="preserve">калық </w:t>
            </w:r>
            <w:r w:rsidRPr="004D3310">
              <w:rPr>
                <w:b w:val="0"/>
                <w:sz w:val="24"/>
                <w:szCs w:val="24"/>
                <w:lang w:val="kk-KZ"/>
              </w:rPr>
              <w:t xml:space="preserve"> терминологи</w:t>
            </w:r>
            <w:r>
              <w:rPr>
                <w:b w:val="0"/>
                <w:sz w:val="24"/>
                <w:szCs w:val="24"/>
                <w:lang w:val="kk-KZ"/>
              </w:rPr>
              <w:t>яны игеру</w:t>
            </w:r>
            <w:r w:rsidRPr="004D3310">
              <w:rPr>
                <w:b w:val="0"/>
                <w:sz w:val="24"/>
                <w:szCs w:val="24"/>
                <w:lang w:val="kk-KZ"/>
              </w:rPr>
              <w:t>.</w:t>
            </w:r>
          </w:p>
          <w:p w:rsidR="007E283A" w:rsidRPr="00802B21" w:rsidRDefault="007E283A" w:rsidP="008E2B32">
            <w:pPr>
              <w:pStyle w:val="ab"/>
              <w:ind w:left="-108" w:right="-108"/>
              <w:rPr>
                <w:b w:val="0"/>
                <w:sz w:val="24"/>
                <w:szCs w:val="24"/>
                <w:lang w:val="kk-KZ"/>
              </w:rPr>
            </w:pPr>
            <w:r>
              <w:rPr>
                <w:b w:val="0"/>
                <w:sz w:val="24"/>
                <w:szCs w:val="24"/>
                <w:lang w:val="kk-KZ"/>
              </w:rPr>
              <w:t>ЖІӨ есебінің тәсілдерін білу</w:t>
            </w:r>
          </w:p>
          <w:p w:rsidR="007E283A" w:rsidRPr="004D3310" w:rsidRDefault="007E283A" w:rsidP="008E2B32">
            <w:pPr>
              <w:pStyle w:val="ab"/>
              <w:ind w:left="-108" w:right="-108"/>
              <w:rPr>
                <w:b w:val="0"/>
                <w:sz w:val="24"/>
                <w:szCs w:val="24"/>
                <w:lang w:val="kk-KZ"/>
              </w:rPr>
            </w:pPr>
          </w:p>
        </w:tc>
        <w:tc>
          <w:tcPr>
            <w:tcW w:w="2552" w:type="dxa"/>
            <w:shd w:val="clear" w:color="auto" w:fill="auto"/>
          </w:tcPr>
          <w:p w:rsidR="007E283A" w:rsidRPr="00802B21" w:rsidRDefault="007E283A" w:rsidP="008E2B32">
            <w:pPr>
              <w:pStyle w:val="ab"/>
              <w:rPr>
                <w:b w:val="0"/>
                <w:sz w:val="24"/>
                <w:szCs w:val="24"/>
                <w:lang w:val="kk-KZ"/>
              </w:rPr>
            </w:pPr>
            <w:r>
              <w:rPr>
                <w:b w:val="0"/>
                <w:sz w:val="24"/>
                <w:szCs w:val="24"/>
                <w:lang w:val="kk-KZ"/>
              </w:rPr>
              <w:t>Есептерді шығару, практикалық жұмыс</w:t>
            </w:r>
          </w:p>
        </w:tc>
      </w:tr>
      <w:tr w:rsidR="007E283A" w:rsidRPr="006A0B3C" w:rsidTr="008E2B32">
        <w:tc>
          <w:tcPr>
            <w:tcW w:w="709" w:type="dxa"/>
            <w:shd w:val="clear" w:color="auto" w:fill="auto"/>
          </w:tcPr>
          <w:p w:rsidR="007E283A" w:rsidRPr="004D3310" w:rsidRDefault="007E283A" w:rsidP="008E2B32">
            <w:pPr>
              <w:pStyle w:val="ab"/>
              <w:ind w:left="-108" w:right="-108"/>
              <w:jc w:val="center"/>
              <w:rPr>
                <w:b w:val="0"/>
                <w:sz w:val="24"/>
                <w:szCs w:val="24"/>
                <w:lang w:val="kk-KZ"/>
              </w:rPr>
            </w:pPr>
            <w:r w:rsidRPr="004D3310">
              <w:rPr>
                <w:b w:val="0"/>
                <w:sz w:val="24"/>
                <w:szCs w:val="24"/>
                <w:lang w:val="kk-KZ"/>
              </w:rPr>
              <w:lastRenderedPageBreak/>
              <w:t>17</w:t>
            </w:r>
          </w:p>
        </w:tc>
        <w:tc>
          <w:tcPr>
            <w:tcW w:w="2693" w:type="dxa"/>
            <w:gridSpan w:val="2"/>
            <w:shd w:val="clear" w:color="auto" w:fill="auto"/>
          </w:tcPr>
          <w:p w:rsidR="007E283A" w:rsidRPr="004D3310" w:rsidRDefault="007E283A" w:rsidP="008E2B32">
            <w:pPr>
              <w:pStyle w:val="ab"/>
              <w:ind w:left="-108" w:right="-108"/>
              <w:rPr>
                <w:b w:val="0"/>
                <w:sz w:val="24"/>
                <w:szCs w:val="24"/>
                <w:lang w:val="kk-KZ"/>
              </w:rPr>
            </w:pPr>
            <w:r>
              <w:rPr>
                <w:b w:val="0"/>
                <w:sz w:val="24"/>
                <w:szCs w:val="24"/>
                <w:lang w:val="kk-KZ"/>
              </w:rPr>
              <w:t xml:space="preserve">Құнсыздану </w:t>
            </w:r>
            <w:r w:rsidRPr="004D3310">
              <w:rPr>
                <w:b w:val="0"/>
                <w:sz w:val="24"/>
                <w:szCs w:val="24"/>
                <w:lang w:val="kk-KZ"/>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E757A2" w:rsidRDefault="007E283A" w:rsidP="008E2B32">
            <w:pPr>
              <w:pStyle w:val="ab"/>
              <w:ind w:left="-108" w:right="-108"/>
              <w:rPr>
                <w:b w:val="0"/>
                <w:sz w:val="24"/>
                <w:szCs w:val="24"/>
                <w:lang w:val="kk-KZ"/>
              </w:rPr>
            </w:pPr>
            <w:r>
              <w:rPr>
                <w:b w:val="0"/>
                <w:sz w:val="24"/>
                <w:szCs w:val="24"/>
                <w:lang w:val="kk-KZ"/>
              </w:rPr>
              <w:t>Құнсыздану. Құнсыздану түрлері. Құнсыздану себептері. Құнсызданудың әлеуметтік-экономикалық салдары</w:t>
            </w:r>
            <w:r w:rsidRPr="00E757A2">
              <w:rPr>
                <w:b w:val="0"/>
                <w:sz w:val="24"/>
                <w:szCs w:val="24"/>
                <w:lang w:val="kk-KZ"/>
              </w:rPr>
              <w:t xml:space="preserve">. </w:t>
            </w:r>
            <w:r>
              <w:rPr>
                <w:b w:val="0"/>
                <w:sz w:val="24"/>
                <w:szCs w:val="24"/>
                <w:lang w:val="kk-KZ"/>
              </w:rPr>
              <w:t>Қазыналық саясат. Кредиттік-ақшалай саясат</w:t>
            </w:r>
            <w:r w:rsidRPr="00E757A2">
              <w:rPr>
                <w:b w:val="0"/>
                <w:sz w:val="24"/>
                <w:szCs w:val="24"/>
                <w:lang w:val="kk-KZ"/>
              </w:rPr>
              <w:t>.</w:t>
            </w:r>
          </w:p>
          <w:p w:rsidR="007E283A" w:rsidRPr="00E757A2" w:rsidRDefault="007E283A" w:rsidP="008E2B32">
            <w:pPr>
              <w:pStyle w:val="ab"/>
              <w:ind w:left="-108" w:right="-108"/>
              <w:rPr>
                <w:b w:val="0"/>
                <w:sz w:val="24"/>
                <w:szCs w:val="24"/>
                <w:lang w:val="kk-KZ"/>
              </w:rPr>
            </w:pPr>
          </w:p>
        </w:tc>
        <w:tc>
          <w:tcPr>
            <w:tcW w:w="4110" w:type="dxa"/>
            <w:shd w:val="clear" w:color="auto" w:fill="auto"/>
          </w:tcPr>
          <w:p w:rsidR="007E283A" w:rsidRPr="00E757A2" w:rsidRDefault="007E283A" w:rsidP="008E2B32">
            <w:pPr>
              <w:pStyle w:val="ab"/>
              <w:ind w:left="-108" w:right="-108"/>
              <w:rPr>
                <w:b w:val="0"/>
                <w:sz w:val="24"/>
                <w:szCs w:val="24"/>
                <w:lang w:val="kk-KZ"/>
              </w:rPr>
            </w:pPr>
            <w:r>
              <w:rPr>
                <w:b w:val="0"/>
                <w:sz w:val="24"/>
                <w:szCs w:val="24"/>
                <w:lang w:val="kk-KZ"/>
              </w:rPr>
              <w:t xml:space="preserve">Мемлекеттің </w:t>
            </w:r>
            <w:r w:rsidRPr="00E757A2">
              <w:rPr>
                <w:b w:val="0"/>
                <w:sz w:val="24"/>
                <w:szCs w:val="24"/>
                <w:lang w:val="kk-KZ"/>
              </w:rPr>
              <w:t>бюджет</w:t>
            </w:r>
            <w:r>
              <w:rPr>
                <w:b w:val="0"/>
                <w:sz w:val="24"/>
                <w:szCs w:val="24"/>
                <w:lang w:val="kk-KZ"/>
              </w:rPr>
              <w:t>тік</w:t>
            </w:r>
            <w:r w:rsidRPr="00E757A2">
              <w:rPr>
                <w:b w:val="0"/>
                <w:sz w:val="24"/>
                <w:szCs w:val="24"/>
                <w:lang w:val="kk-KZ"/>
              </w:rPr>
              <w:t xml:space="preserve"> – </w:t>
            </w:r>
            <w:r>
              <w:rPr>
                <w:b w:val="0"/>
                <w:sz w:val="24"/>
                <w:szCs w:val="24"/>
                <w:lang w:val="kk-KZ"/>
              </w:rPr>
              <w:t>салық саясатының ұғымдық-критерийлік  аппаратын игеру</w:t>
            </w:r>
            <w:r w:rsidRPr="00E757A2">
              <w:rPr>
                <w:b w:val="0"/>
                <w:sz w:val="24"/>
                <w:szCs w:val="24"/>
                <w:lang w:val="kk-KZ"/>
              </w:rPr>
              <w:t>.</w:t>
            </w:r>
          </w:p>
          <w:p w:rsidR="007E283A" w:rsidRPr="00507E20" w:rsidRDefault="007E283A" w:rsidP="008E2B32">
            <w:pPr>
              <w:pStyle w:val="ab"/>
              <w:ind w:left="-108" w:right="-108"/>
              <w:rPr>
                <w:b w:val="0"/>
                <w:sz w:val="24"/>
                <w:szCs w:val="24"/>
                <w:lang w:val="kk-KZ"/>
              </w:rPr>
            </w:pPr>
            <w:r>
              <w:rPr>
                <w:b w:val="0"/>
                <w:sz w:val="24"/>
                <w:szCs w:val="24"/>
                <w:lang w:val="kk-KZ"/>
              </w:rPr>
              <w:t>Құнсыздану түрлері мен себептерін, мемлекеттің жұмысбастылық саясаты мен құнсыздануға қарсы саясатының негзігі құралдарын білу.</w:t>
            </w:r>
          </w:p>
          <w:p w:rsidR="007E283A" w:rsidRPr="00594027" w:rsidRDefault="007E283A" w:rsidP="008E2B32">
            <w:pPr>
              <w:pStyle w:val="ab"/>
              <w:ind w:left="-108" w:right="-108"/>
              <w:rPr>
                <w:b w:val="0"/>
                <w:sz w:val="24"/>
                <w:szCs w:val="24"/>
                <w:lang w:val="kk-KZ"/>
              </w:rPr>
            </w:pPr>
            <w:r>
              <w:rPr>
                <w:b w:val="0"/>
                <w:sz w:val="24"/>
                <w:szCs w:val="24"/>
                <w:lang w:val="kk-KZ"/>
              </w:rPr>
              <w:t>Міндетті резервтердің нормалары.Ұлттық банктің есеп жарнасы және ашық нарықтағы құнды қағаздардың операциялары  жиынтықсұранымының өзгерісіне әсер етеді, ЖІӨ, инвестициялар және жұмысбастылық.</w:t>
            </w:r>
            <w:r w:rsidRPr="00594027">
              <w:rPr>
                <w:b w:val="0"/>
                <w:sz w:val="24"/>
                <w:szCs w:val="24"/>
                <w:lang w:val="kk-KZ"/>
              </w:rPr>
              <w:t xml:space="preserve"> .</w:t>
            </w:r>
          </w:p>
        </w:tc>
        <w:tc>
          <w:tcPr>
            <w:tcW w:w="2552" w:type="dxa"/>
            <w:shd w:val="clear" w:color="auto" w:fill="auto"/>
          </w:tcPr>
          <w:p w:rsidR="007E283A" w:rsidRPr="00594027" w:rsidRDefault="007E283A" w:rsidP="008E2B32">
            <w:pPr>
              <w:pStyle w:val="ab"/>
              <w:rPr>
                <w:b w:val="0"/>
                <w:sz w:val="24"/>
                <w:szCs w:val="24"/>
                <w:lang w:val="kk-KZ"/>
              </w:rPr>
            </w:pPr>
            <w:r>
              <w:rPr>
                <w:b w:val="0"/>
                <w:sz w:val="24"/>
                <w:szCs w:val="24"/>
                <w:lang w:val="kk-KZ"/>
              </w:rPr>
              <w:t>Тақырып терминологиясы бойынша сөздік жасау</w:t>
            </w: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18</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rPr>
              <w:t xml:space="preserve">Дефлятор, </w:t>
            </w:r>
            <w:r>
              <w:rPr>
                <w:b w:val="0"/>
                <w:sz w:val="24"/>
                <w:szCs w:val="24"/>
                <w:lang w:val="kk-KZ"/>
              </w:rPr>
              <w:t>нақты</w:t>
            </w:r>
            <w:proofErr w:type="gramStart"/>
            <w:r>
              <w:rPr>
                <w:b w:val="0"/>
                <w:sz w:val="24"/>
                <w:szCs w:val="24"/>
                <w:lang w:val="kk-KZ"/>
              </w:rPr>
              <w:t xml:space="preserve"> Ж</w:t>
            </w:r>
            <w:proofErr w:type="gramEnd"/>
            <w:r>
              <w:rPr>
                <w:b w:val="0"/>
                <w:sz w:val="24"/>
                <w:szCs w:val="24"/>
                <w:lang w:val="kk-KZ"/>
              </w:rPr>
              <w:t>ІӨ</w:t>
            </w:r>
            <w:r>
              <w:rPr>
                <w:b w:val="0"/>
                <w:sz w:val="24"/>
                <w:szCs w:val="24"/>
              </w:rPr>
              <w:t>, номинал</w:t>
            </w:r>
            <w:r>
              <w:rPr>
                <w:b w:val="0"/>
                <w:sz w:val="24"/>
                <w:szCs w:val="24"/>
                <w:lang w:val="kk-KZ"/>
              </w:rPr>
              <w:t>ды</w:t>
            </w:r>
            <w:r>
              <w:rPr>
                <w:b w:val="0"/>
                <w:sz w:val="24"/>
                <w:szCs w:val="24"/>
              </w:rPr>
              <w:t xml:space="preserve"> </w:t>
            </w:r>
            <w:r>
              <w:rPr>
                <w:b w:val="0"/>
                <w:sz w:val="24"/>
                <w:szCs w:val="24"/>
                <w:lang w:val="kk-KZ"/>
              </w:rPr>
              <w:t>ЖІӨ</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81553B" w:rsidRDefault="007E283A" w:rsidP="008E2B32">
            <w:pPr>
              <w:pStyle w:val="ab"/>
              <w:ind w:left="-108" w:right="-108"/>
              <w:rPr>
                <w:b w:val="0"/>
                <w:sz w:val="24"/>
                <w:szCs w:val="24"/>
                <w:lang w:val="kk-KZ"/>
              </w:rPr>
            </w:pPr>
            <w:r>
              <w:rPr>
                <w:b w:val="0"/>
                <w:sz w:val="24"/>
                <w:szCs w:val="24"/>
                <w:lang w:val="kk-KZ"/>
              </w:rPr>
              <w:t>Бағалар и</w:t>
            </w:r>
            <w:proofErr w:type="spellStart"/>
            <w:r>
              <w:rPr>
                <w:b w:val="0"/>
                <w:sz w:val="24"/>
                <w:szCs w:val="24"/>
              </w:rPr>
              <w:t>ндекс</w:t>
            </w:r>
            <w:proofErr w:type="spellEnd"/>
            <w:r>
              <w:rPr>
                <w:b w:val="0"/>
                <w:sz w:val="24"/>
                <w:szCs w:val="24"/>
                <w:lang w:val="kk-KZ"/>
              </w:rPr>
              <w:t>і</w:t>
            </w:r>
            <w:r>
              <w:rPr>
                <w:b w:val="0"/>
                <w:sz w:val="24"/>
                <w:szCs w:val="24"/>
              </w:rPr>
              <w:t xml:space="preserve">. Дефлятор. </w:t>
            </w:r>
            <w:r>
              <w:rPr>
                <w:b w:val="0"/>
                <w:sz w:val="24"/>
                <w:szCs w:val="24"/>
                <w:lang w:val="kk-KZ"/>
              </w:rPr>
              <w:t>Нақты</w:t>
            </w:r>
            <w:r>
              <w:rPr>
                <w:b w:val="0"/>
                <w:sz w:val="24"/>
                <w:szCs w:val="24"/>
              </w:rPr>
              <w:t xml:space="preserve"> </w:t>
            </w:r>
            <w:r>
              <w:rPr>
                <w:b w:val="0"/>
                <w:sz w:val="24"/>
                <w:szCs w:val="24"/>
                <w:lang w:val="kk-KZ"/>
              </w:rPr>
              <w:t>ЖІӨ</w:t>
            </w:r>
            <w:r>
              <w:rPr>
                <w:b w:val="0"/>
                <w:sz w:val="24"/>
                <w:szCs w:val="24"/>
              </w:rPr>
              <w:t>. Номинал</w:t>
            </w:r>
            <w:r>
              <w:rPr>
                <w:b w:val="0"/>
                <w:sz w:val="24"/>
                <w:szCs w:val="24"/>
                <w:lang w:val="kk-KZ"/>
              </w:rPr>
              <w:t>ды</w:t>
            </w:r>
            <w:proofErr w:type="gramStart"/>
            <w:r>
              <w:rPr>
                <w:b w:val="0"/>
                <w:sz w:val="24"/>
                <w:szCs w:val="24"/>
              </w:rPr>
              <w:t xml:space="preserve"> </w:t>
            </w:r>
            <w:r>
              <w:rPr>
                <w:b w:val="0"/>
                <w:sz w:val="24"/>
                <w:szCs w:val="24"/>
                <w:lang w:val="kk-KZ"/>
              </w:rPr>
              <w:t>Ж</w:t>
            </w:r>
            <w:proofErr w:type="gramEnd"/>
            <w:r>
              <w:rPr>
                <w:b w:val="0"/>
                <w:sz w:val="24"/>
                <w:szCs w:val="24"/>
                <w:lang w:val="kk-KZ"/>
              </w:rPr>
              <w:t>ІӨ</w:t>
            </w:r>
            <w:r>
              <w:rPr>
                <w:b w:val="0"/>
                <w:sz w:val="24"/>
                <w:szCs w:val="24"/>
              </w:rPr>
              <w:t xml:space="preserve">. </w:t>
            </w:r>
            <w:r>
              <w:rPr>
                <w:b w:val="0"/>
                <w:sz w:val="24"/>
                <w:szCs w:val="24"/>
                <w:lang w:val="kk-KZ"/>
              </w:rPr>
              <w:t>Нарықтық қоржын</w:t>
            </w:r>
            <w:r w:rsidRPr="00421F91">
              <w:rPr>
                <w:b w:val="0"/>
                <w:sz w:val="24"/>
                <w:szCs w:val="24"/>
              </w:rPr>
              <w:t xml:space="preserve">. </w:t>
            </w:r>
            <w:r>
              <w:rPr>
                <w:b w:val="0"/>
                <w:sz w:val="24"/>
                <w:szCs w:val="24"/>
                <w:lang w:val="kk-KZ"/>
              </w:rPr>
              <w:t>Бір адамға ЖІӨ мөлшері.Халықтың дәулеттілік денгейі</w:t>
            </w:r>
            <w:r w:rsidRPr="00421F91">
              <w:rPr>
                <w:b w:val="0"/>
                <w:sz w:val="24"/>
                <w:szCs w:val="24"/>
              </w:rPr>
              <w:t xml:space="preserve">. </w:t>
            </w:r>
            <w:r>
              <w:rPr>
                <w:b w:val="0"/>
                <w:sz w:val="24"/>
                <w:szCs w:val="24"/>
                <w:lang w:val="kk-KZ"/>
              </w:rPr>
              <w:t>Нарықтық емес өндіріс. Зиян келтіретін тауарлар мен қызметтер.</w:t>
            </w:r>
          </w:p>
        </w:tc>
        <w:tc>
          <w:tcPr>
            <w:tcW w:w="4110" w:type="dxa"/>
            <w:shd w:val="clear" w:color="auto" w:fill="auto"/>
          </w:tcPr>
          <w:p w:rsidR="007E283A" w:rsidRPr="00E80052" w:rsidRDefault="007E283A" w:rsidP="008E2B32">
            <w:pPr>
              <w:pStyle w:val="ab"/>
              <w:ind w:left="-108" w:right="-108"/>
              <w:rPr>
                <w:b w:val="0"/>
                <w:sz w:val="24"/>
                <w:szCs w:val="24"/>
                <w:lang w:val="kk-KZ"/>
              </w:rPr>
            </w:pPr>
            <w:r>
              <w:rPr>
                <w:b w:val="0"/>
                <w:sz w:val="24"/>
                <w:szCs w:val="24"/>
                <w:lang w:val="kk-KZ"/>
              </w:rPr>
              <w:t>Негізгі ұғымдар мен санаттарды жұыссыздық және құнсыздану себептерін,тетіктерін,нысандары мен салдарын көрсететін ЖІӨ динамикасы және жұмыссыздық тәуелділігі</w:t>
            </w:r>
            <w:r w:rsidRPr="00E80052">
              <w:rPr>
                <w:b w:val="0"/>
                <w:sz w:val="24"/>
                <w:szCs w:val="24"/>
                <w:lang w:val="kk-KZ"/>
              </w:rPr>
              <w:t>.</w:t>
            </w:r>
          </w:p>
        </w:tc>
        <w:tc>
          <w:tcPr>
            <w:tcW w:w="2552" w:type="dxa"/>
            <w:shd w:val="clear" w:color="auto" w:fill="auto"/>
          </w:tcPr>
          <w:p w:rsidR="007E283A" w:rsidRPr="00421F91" w:rsidRDefault="007E283A" w:rsidP="008E2B32">
            <w:pPr>
              <w:pStyle w:val="ab"/>
              <w:rPr>
                <w:b w:val="0"/>
                <w:sz w:val="24"/>
                <w:szCs w:val="24"/>
              </w:rPr>
            </w:pPr>
            <w:proofErr w:type="spellStart"/>
            <w:r>
              <w:rPr>
                <w:b w:val="0"/>
                <w:sz w:val="24"/>
                <w:szCs w:val="24"/>
              </w:rPr>
              <w:t>Практи</w:t>
            </w:r>
            <w:proofErr w:type="spellEnd"/>
            <w:r>
              <w:rPr>
                <w:b w:val="0"/>
                <w:sz w:val="24"/>
                <w:szCs w:val="24"/>
                <w:lang w:val="kk-KZ"/>
              </w:rPr>
              <w:t>калық жұмыс</w:t>
            </w:r>
            <w:r w:rsidRPr="00421F91">
              <w:rPr>
                <w:b w:val="0"/>
                <w:sz w:val="24"/>
                <w:szCs w:val="24"/>
              </w:rPr>
              <w:t xml:space="preserve">. </w:t>
            </w:r>
          </w:p>
        </w:tc>
      </w:tr>
      <w:tr w:rsidR="007E283A" w:rsidRPr="00421F91" w:rsidTr="008E2B32">
        <w:tc>
          <w:tcPr>
            <w:tcW w:w="3402" w:type="dxa"/>
            <w:gridSpan w:val="3"/>
            <w:shd w:val="clear" w:color="auto" w:fill="auto"/>
          </w:tcPr>
          <w:p w:rsidR="007E283A" w:rsidRPr="00421F91" w:rsidRDefault="007E283A" w:rsidP="008E2B32">
            <w:pPr>
              <w:pStyle w:val="ab"/>
              <w:ind w:left="-108" w:right="-108"/>
              <w:jc w:val="center"/>
              <w:rPr>
                <w:sz w:val="24"/>
                <w:szCs w:val="24"/>
              </w:rPr>
            </w:pPr>
            <w:r w:rsidRPr="00421F91">
              <w:rPr>
                <w:sz w:val="24"/>
                <w:szCs w:val="24"/>
              </w:rPr>
              <w:t xml:space="preserve"> 5</w:t>
            </w:r>
            <w:r>
              <w:rPr>
                <w:sz w:val="24"/>
                <w:szCs w:val="24"/>
                <w:lang w:val="kk-KZ"/>
              </w:rPr>
              <w:t xml:space="preserve"> тақырып</w:t>
            </w:r>
            <w:r>
              <w:rPr>
                <w:sz w:val="24"/>
                <w:szCs w:val="24"/>
              </w:rPr>
              <w:t xml:space="preserve">. </w:t>
            </w:r>
            <w:proofErr w:type="spellStart"/>
            <w:r>
              <w:rPr>
                <w:sz w:val="24"/>
                <w:szCs w:val="24"/>
              </w:rPr>
              <w:t>Экономи</w:t>
            </w:r>
            <w:proofErr w:type="spellEnd"/>
            <w:r>
              <w:rPr>
                <w:sz w:val="24"/>
                <w:szCs w:val="24"/>
                <w:lang w:val="kk-KZ"/>
              </w:rPr>
              <w:t>калық өсу және оның өлшемдері</w:t>
            </w:r>
            <w:r w:rsidRPr="00421F91">
              <w:rPr>
                <w:sz w:val="24"/>
                <w:szCs w:val="24"/>
              </w:rPr>
              <w:t>.</w:t>
            </w:r>
          </w:p>
        </w:tc>
        <w:tc>
          <w:tcPr>
            <w:tcW w:w="993" w:type="dxa"/>
            <w:shd w:val="clear" w:color="auto" w:fill="auto"/>
          </w:tcPr>
          <w:p w:rsidR="007E283A" w:rsidRPr="00E80052" w:rsidRDefault="007E283A" w:rsidP="008E2B32">
            <w:pPr>
              <w:pStyle w:val="ab"/>
              <w:ind w:hanging="108"/>
              <w:jc w:val="center"/>
              <w:rPr>
                <w:sz w:val="24"/>
                <w:szCs w:val="24"/>
                <w:lang w:val="kk-KZ"/>
              </w:rPr>
            </w:pPr>
            <w:r>
              <w:rPr>
                <w:sz w:val="24"/>
                <w:szCs w:val="24"/>
              </w:rPr>
              <w:t xml:space="preserve">3 </w:t>
            </w:r>
            <w:proofErr w:type="spellStart"/>
            <w:r w:rsidRPr="00421F91">
              <w:rPr>
                <w:sz w:val="24"/>
                <w:szCs w:val="24"/>
              </w:rPr>
              <w:t>са</w:t>
            </w:r>
            <w:proofErr w:type="spellEnd"/>
            <w:r>
              <w:rPr>
                <w:sz w:val="24"/>
                <w:szCs w:val="24"/>
                <w:lang w:val="kk-KZ"/>
              </w:rPr>
              <w:t>ғат</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p>
        </w:tc>
        <w:tc>
          <w:tcPr>
            <w:tcW w:w="4110" w:type="dxa"/>
            <w:shd w:val="clear" w:color="auto" w:fill="auto"/>
          </w:tcPr>
          <w:p w:rsidR="007E283A" w:rsidRPr="00421F91" w:rsidRDefault="007E283A" w:rsidP="008E2B32">
            <w:pPr>
              <w:pStyle w:val="ab"/>
              <w:ind w:left="-108" w:right="-108"/>
              <w:rPr>
                <w:b w:val="0"/>
                <w:sz w:val="24"/>
                <w:szCs w:val="24"/>
              </w:rPr>
            </w:pPr>
          </w:p>
        </w:tc>
        <w:tc>
          <w:tcPr>
            <w:tcW w:w="2552" w:type="dxa"/>
            <w:shd w:val="clear" w:color="auto" w:fill="auto"/>
          </w:tcPr>
          <w:p w:rsidR="007E283A" w:rsidRPr="00421F91" w:rsidRDefault="007E283A" w:rsidP="008E2B32">
            <w:pPr>
              <w:pStyle w:val="ab"/>
              <w:rPr>
                <w:b w:val="0"/>
                <w:sz w:val="24"/>
                <w:szCs w:val="24"/>
              </w:rPr>
            </w:pPr>
          </w:p>
        </w:tc>
      </w:tr>
      <w:tr w:rsidR="007E283A" w:rsidRPr="006A0B3C"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19</w:t>
            </w:r>
          </w:p>
        </w:tc>
        <w:tc>
          <w:tcPr>
            <w:tcW w:w="2693" w:type="dxa"/>
            <w:gridSpan w:val="2"/>
            <w:shd w:val="clear" w:color="auto" w:fill="auto"/>
          </w:tcPr>
          <w:p w:rsidR="007E283A" w:rsidRPr="00E80052" w:rsidRDefault="007E283A" w:rsidP="008E2B32">
            <w:pPr>
              <w:pStyle w:val="ab"/>
              <w:ind w:left="-108" w:right="-108"/>
              <w:rPr>
                <w:b w:val="0"/>
                <w:sz w:val="24"/>
                <w:szCs w:val="24"/>
                <w:lang w:val="kk-KZ"/>
              </w:rPr>
            </w:pPr>
            <w:r>
              <w:rPr>
                <w:b w:val="0"/>
                <w:sz w:val="24"/>
                <w:szCs w:val="24"/>
                <w:lang w:val="kk-KZ"/>
              </w:rPr>
              <w:t>Елдің экономикалық потенциалы</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Халқы</w:t>
            </w:r>
            <w:r>
              <w:rPr>
                <w:b w:val="0"/>
                <w:sz w:val="24"/>
                <w:szCs w:val="24"/>
              </w:rPr>
              <w:t xml:space="preserve">, </w:t>
            </w:r>
            <w:r>
              <w:rPr>
                <w:b w:val="0"/>
                <w:sz w:val="24"/>
                <w:szCs w:val="24"/>
                <w:lang w:val="kk-KZ"/>
              </w:rPr>
              <w:t xml:space="preserve">табиғи </w:t>
            </w:r>
            <w:r>
              <w:rPr>
                <w:b w:val="0"/>
                <w:sz w:val="24"/>
                <w:szCs w:val="24"/>
              </w:rPr>
              <w:t xml:space="preserve"> ресурс</w:t>
            </w:r>
            <w:r>
              <w:rPr>
                <w:b w:val="0"/>
                <w:sz w:val="24"/>
                <w:szCs w:val="24"/>
                <w:lang w:val="kk-KZ"/>
              </w:rPr>
              <w:t>тары,өңдеу өнеркәсіптің және ғылыми-техникалық өнімнің ЖІӨ құрамындағы</w:t>
            </w:r>
            <w:r w:rsidRPr="00421F91">
              <w:rPr>
                <w:b w:val="0"/>
                <w:sz w:val="24"/>
                <w:szCs w:val="24"/>
              </w:rPr>
              <w:t xml:space="preserve"> </w:t>
            </w:r>
            <w:r>
              <w:rPr>
                <w:b w:val="0"/>
                <w:sz w:val="24"/>
                <w:szCs w:val="24"/>
                <w:lang w:val="kk-KZ"/>
              </w:rPr>
              <w:t>меншікті салмағы, ақырғы тұтынуға және жалпы қорланымға шығындар үлесі-иевестициялар, ақша жинақтары</w:t>
            </w:r>
            <w:r w:rsidRPr="00421F91">
              <w:rPr>
                <w:b w:val="0"/>
                <w:sz w:val="24"/>
                <w:szCs w:val="24"/>
              </w:rPr>
              <w:t>.</w:t>
            </w:r>
            <w:r>
              <w:rPr>
                <w:b w:val="0"/>
                <w:sz w:val="24"/>
                <w:szCs w:val="24"/>
                <w:lang w:val="kk-KZ"/>
              </w:rPr>
              <w:t xml:space="preserve">Ұлттық экономиканың </w:t>
            </w:r>
            <w:r>
              <w:rPr>
                <w:b w:val="0"/>
                <w:sz w:val="24"/>
                <w:szCs w:val="24"/>
                <w:lang w:val="kk-KZ"/>
              </w:rPr>
              <w:lastRenderedPageBreak/>
              <w:t>бәсекеге қабілеттілігі. Ел экономикасының бәсекеге қабілеттілік көрсеткіштері</w:t>
            </w:r>
            <w:r w:rsidRPr="00421F91">
              <w:rPr>
                <w:b w:val="0"/>
                <w:sz w:val="24"/>
                <w:szCs w:val="24"/>
              </w:rPr>
              <w:t>.</w:t>
            </w:r>
          </w:p>
        </w:tc>
        <w:tc>
          <w:tcPr>
            <w:tcW w:w="4110" w:type="dxa"/>
            <w:shd w:val="clear" w:color="auto" w:fill="auto"/>
          </w:tcPr>
          <w:p w:rsidR="007E283A" w:rsidRPr="001E4E16" w:rsidRDefault="007E283A" w:rsidP="008E2B32">
            <w:pPr>
              <w:pStyle w:val="ab"/>
              <w:ind w:left="-108" w:right="-108"/>
              <w:rPr>
                <w:b w:val="0"/>
                <w:sz w:val="24"/>
                <w:szCs w:val="24"/>
                <w:lang w:val="kk-KZ"/>
              </w:rPr>
            </w:pPr>
            <w:r>
              <w:rPr>
                <w:b w:val="0"/>
                <w:sz w:val="24"/>
                <w:szCs w:val="24"/>
                <w:lang w:val="kk-KZ"/>
              </w:rPr>
              <w:lastRenderedPageBreak/>
              <w:t>С</w:t>
            </w:r>
            <w:proofErr w:type="spellStart"/>
            <w:r>
              <w:rPr>
                <w:b w:val="0"/>
                <w:sz w:val="24"/>
                <w:szCs w:val="24"/>
              </w:rPr>
              <w:t>татисти</w:t>
            </w:r>
            <w:proofErr w:type="spellEnd"/>
            <w:r>
              <w:rPr>
                <w:b w:val="0"/>
                <w:sz w:val="24"/>
                <w:szCs w:val="24"/>
                <w:lang w:val="kk-KZ"/>
              </w:rPr>
              <w:t>калық деректер, БАҚ материалдары,ғылыми-көпшілік әдебиетпен жұмыс дағдылары</w:t>
            </w:r>
          </w:p>
          <w:p w:rsidR="007E283A" w:rsidRPr="001E4E16" w:rsidRDefault="007E283A" w:rsidP="008E2B32">
            <w:pPr>
              <w:pStyle w:val="ab"/>
              <w:ind w:left="-108" w:right="-108"/>
              <w:rPr>
                <w:b w:val="0"/>
                <w:sz w:val="24"/>
                <w:szCs w:val="24"/>
                <w:lang w:val="kk-KZ"/>
              </w:rPr>
            </w:pPr>
            <w:r>
              <w:rPr>
                <w:b w:val="0"/>
                <w:sz w:val="24"/>
                <w:szCs w:val="24"/>
                <w:lang w:val="kk-KZ"/>
              </w:rPr>
              <w:t xml:space="preserve">Елдің бәсекеге қабілеттіліктерінің негізгі көрсеткіштерін білу </w:t>
            </w:r>
            <w:r w:rsidRPr="001E4E16">
              <w:rPr>
                <w:b w:val="0"/>
                <w:sz w:val="24"/>
                <w:szCs w:val="24"/>
                <w:lang w:val="kk-KZ"/>
              </w:rPr>
              <w:t>.</w:t>
            </w:r>
          </w:p>
        </w:tc>
        <w:tc>
          <w:tcPr>
            <w:tcW w:w="2552" w:type="dxa"/>
            <w:shd w:val="clear" w:color="auto" w:fill="auto"/>
          </w:tcPr>
          <w:p w:rsidR="007E283A" w:rsidRPr="00D454CD" w:rsidRDefault="007E283A" w:rsidP="008E2B32">
            <w:pPr>
              <w:pStyle w:val="ab"/>
              <w:rPr>
                <w:b w:val="0"/>
                <w:sz w:val="24"/>
                <w:szCs w:val="24"/>
                <w:lang w:val="kk-KZ"/>
              </w:rPr>
            </w:pPr>
          </w:p>
          <w:p w:rsidR="007E283A" w:rsidRPr="00D454CD" w:rsidRDefault="007E283A" w:rsidP="008E2B32">
            <w:pPr>
              <w:pStyle w:val="ab"/>
              <w:rPr>
                <w:b w:val="0"/>
                <w:sz w:val="24"/>
                <w:szCs w:val="24"/>
                <w:lang w:val="kk-KZ"/>
              </w:rPr>
            </w:pPr>
            <w:r>
              <w:rPr>
                <w:b w:val="0"/>
                <w:sz w:val="24"/>
                <w:szCs w:val="24"/>
                <w:lang w:val="kk-KZ"/>
              </w:rPr>
              <w:t>С</w:t>
            </w:r>
            <w:r w:rsidRPr="00D454CD">
              <w:rPr>
                <w:b w:val="0"/>
                <w:sz w:val="24"/>
                <w:szCs w:val="24"/>
                <w:lang w:val="kk-KZ"/>
              </w:rPr>
              <w:t>татисти</w:t>
            </w:r>
            <w:r>
              <w:rPr>
                <w:b w:val="0"/>
                <w:sz w:val="24"/>
                <w:szCs w:val="24"/>
                <w:lang w:val="kk-KZ"/>
              </w:rPr>
              <w:t>калық деректер, БАҚ материалдары, ғылыми-көпшілік әдебиетпен жұмыс дағдылары.</w:t>
            </w:r>
          </w:p>
        </w:tc>
      </w:tr>
      <w:tr w:rsidR="007E283A" w:rsidRPr="006A0B3C"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lastRenderedPageBreak/>
              <w:t>20</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Э</w:t>
            </w:r>
            <w:proofErr w:type="spellStart"/>
            <w:r>
              <w:rPr>
                <w:b w:val="0"/>
                <w:sz w:val="24"/>
                <w:szCs w:val="24"/>
              </w:rPr>
              <w:t>кономи</w:t>
            </w:r>
            <w:proofErr w:type="spellEnd"/>
            <w:r>
              <w:rPr>
                <w:b w:val="0"/>
                <w:sz w:val="24"/>
                <w:szCs w:val="24"/>
                <w:lang w:val="kk-KZ"/>
              </w:rPr>
              <w:t>калық өсу факторлары</w:t>
            </w:r>
            <w:r>
              <w:rPr>
                <w:b w:val="0"/>
                <w:sz w:val="24"/>
                <w:szCs w:val="24"/>
              </w:rPr>
              <w:t xml:space="preserve">. </w:t>
            </w:r>
            <w:proofErr w:type="spellStart"/>
            <w:r>
              <w:rPr>
                <w:b w:val="0"/>
                <w:sz w:val="24"/>
                <w:szCs w:val="24"/>
              </w:rPr>
              <w:t>Интенсив</w:t>
            </w:r>
            <w:proofErr w:type="spellEnd"/>
            <w:r>
              <w:rPr>
                <w:b w:val="0"/>
                <w:sz w:val="24"/>
                <w:szCs w:val="24"/>
                <w:lang w:val="kk-KZ"/>
              </w:rPr>
              <w:t>тік</w:t>
            </w:r>
            <w:r w:rsidRPr="00421F91">
              <w:rPr>
                <w:b w:val="0"/>
                <w:sz w:val="24"/>
                <w:szCs w:val="24"/>
              </w:rPr>
              <w:t xml:space="preserve">, </w:t>
            </w:r>
            <w:proofErr w:type="spellStart"/>
            <w:r>
              <w:rPr>
                <w:b w:val="0"/>
                <w:sz w:val="24"/>
                <w:szCs w:val="24"/>
              </w:rPr>
              <w:t>экстенсив</w:t>
            </w:r>
            <w:proofErr w:type="spellEnd"/>
            <w:r>
              <w:rPr>
                <w:b w:val="0"/>
                <w:sz w:val="24"/>
                <w:szCs w:val="24"/>
                <w:lang w:val="kk-KZ"/>
              </w:rPr>
              <w:t>тік</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08220A" w:rsidRDefault="007E283A" w:rsidP="008E2B32">
            <w:pPr>
              <w:pStyle w:val="ab"/>
              <w:ind w:left="-108" w:right="-108"/>
              <w:rPr>
                <w:b w:val="0"/>
                <w:sz w:val="24"/>
                <w:szCs w:val="24"/>
                <w:lang w:val="kk-KZ"/>
              </w:rPr>
            </w:pPr>
            <w:proofErr w:type="spellStart"/>
            <w:r>
              <w:rPr>
                <w:b w:val="0"/>
                <w:sz w:val="24"/>
                <w:szCs w:val="24"/>
              </w:rPr>
              <w:t>Экономи</w:t>
            </w:r>
            <w:proofErr w:type="spellEnd"/>
            <w:r>
              <w:rPr>
                <w:b w:val="0"/>
                <w:sz w:val="24"/>
                <w:szCs w:val="24"/>
                <w:lang w:val="kk-KZ"/>
              </w:rPr>
              <w:t>калық өсу</w:t>
            </w:r>
            <w:r w:rsidRPr="00421F91">
              <w:rPr>
                <w:b w:val="0"/>
                <w:sz w:val="24"/>
                <w:szCs w:val="24"/>
              </w:rPr>
              <w:t xml:space="preserve">. </w:t>
            </w:r>
            <w:r>
              <w:rPr>
                <w:b w:val="0"/>
                <w:sz w:val="24"/>
                <w:szCs w:val="24"/>
                <w:lang w:val="kk-KZ"/>
              </w:rPr>
              <w:t>Экономикалық өсудің мазмұны. Экономикалық өсудің факторлары.</w:t>
            </w:r>
            <w:r w:rsidRPr="00525453">
              <w:rPr>
                <w:b w:val="0"/>
                <w:sz w:val="24"/>
                <w:szCs w:val="24"/>
                <w:lang w:val="kk-KZ"/>
              </w:rPr>
              <w:t xml:space="preserve"> Экстенси</w:t>
            </w:r>
            <w:r>
              <w:rPr>
                <w:b w:val="0"/>
                <w:sz w:val="24"/>
                <w:szCs w:val="24"/>
                <w:lang w:val="kk-KZ"/>
              </w:rPr>
              <w:t>вті және</w:t>
            </w:r>
            <w:r w:rsidRPr="00525453">
              <w:rPr>
                <w:b w:val="0"/>
                <w:sz w:val="24"/>
                <w:szCs w:val="24"/>
                <w:lang w:val="kk-KZ"/>
              </w:rPr>
              <w:t xml:space="preserve"> интенси</w:t>
            </w:r>
            <w:r>
              <w:rPr>
                <w:b w:val="0"/>
                <w:sz w:val="24"/>
                <w:szCs w:val="24"/>
                <w:lang w:val="kk-KZ"/>
              </w:rPr>
              <w:t>вті өсу. Э</w:t>
            </w:r>
            <w:r w:rsidRPr="00525453">
              <w:rPr>
                <w:b w:val="0"/>
                <w:sz w:val="24"/>
                <w:szCs w:val="24"/>
                <w:lang w:val="kk-KZ"/>
              </w:rPr>
              <w:t>кономи</w:t>
            </w:r>
            <w:r>
              <w:rPr>
                <w:b w:val="0"/>
                <w:sz w:val="24"/>
                <w:szCs w:val="24"/>
                <w:lang w:val="kk-KZ"/>
              </w:rPr>
              <w:t>калық өсудің өлшемі. Э</w:t>
            </w:r>
            <w:r w:rsidRPr="00525453">
              <w:rPr>
                <w:b w:val="0"/>
                <w:sz w:val="24"/>
                <w:szCs w:val="24"/>
                <w:lang w:val="kk-KZ"/>
              </w:rPr>
              <w:t>кономи</w:t>
            </w:r>
            <w:r>
              <w:rPr>
                <w:b w:val="0"/>
                <w:sz w:val="24"/>
                <w:szCs w:val="24"/>
                <w:lang w:val="kk-KZ"/>
              </w:rPr>
              <w:t>калық өсудің қарқындары. Э</w:t>
            </w:r>
            <w:r w:rsidRPr="00525453">
              <w:rPr>
                <w:b w:val="0"/>
                <w:sz w:val="24"/>
                <w:szCs w:val="24"/>
                <w:lang w:val="kk-KZ"/>
              </w:rPr>
              <w:t>кономи</w:t>
            </w:r>
            <w:r>
              <w:rPr>
                <w:b w:val="0"/>
                <w:sz w:val="24"/>
                <w:szCs w:val="24"/>
                <w:lang w:val="kk-KZ"/>
              </w:rPr>
              <w:t>калық өсудің мақсаттары</w:t>
            </w:r>
            <w:r w:rsidRPr="00525453">
              <w:rPr>
                <w:b w:val="0"/>
                <w:sz w:val="24"/>
                <w:szCs w:val="24"/>
                <w:lang w:val="kk-KZ"/>
              </w:rPr>
              <w:t xml:space="preserve"> . </w:t>
            </w:r>
            <w:r>
              <w:rPr>
                <w:b w:val="0"/>
                <w:sz w:val="24"/>
                <w:szCs w:val="24"/>
                <w:lang w:val="kk-KZ"/>
              </w:rPr>
              <w:t>Дәулеттілік денгейінің негізгі көрсеткіштері. Адамдардың даму индексі. Бір адамға шаққандағы ЖІӨ мөлшері. Қоғамның экономикалық өсуінің жағымды және жағымсыз жақтары</w:t>
            </w:r>
          </w:p>
        </w:tc>
        <w:tc>
          <w:tcPr>
            <w:tcW w:w="4110" w:type="dxa"/>
            <w:shd w:val="clear" w:color="auto" w:fill="auto"/>
          </w:tcPr>
          <w:p w:rsidR="007E283A" w:rsidRPr="0008220A" w:rsidRDefault="007E283A" w:rsidP="008E2B32">
            <w:pPr>
              <w:pStyle w:val="ab"/>
              <w:ind w:left="-108" w:right="-108"/>
              <w:rPr>
                <w:b w:val="0"/>
                <w:sz w:val="24"/>
                <w:szCs w:val="24"/>
                <w:lang w:val="kk-KZ"/>
              </w:rPr>
            </w:pPr>
            <w:r>
              <w:rPr>
                <w:b w:val="0"/>
                <w:sz w:val="24"/>
                <w:szCs w:val="24"/>
                <w:lang w:val="kk-KZ"/>
              </w:rPr>
              <w:t>Экономикалық өсу теориясының ұғымдары, көрсеткіштері,</w:t>
            </w:r>
            <w:r w:rsidRPr="0008220A">
              <w:rPr>
                <w:b w:val="0"/>
                <w:sz w:val="24"/>
                <w:szCs w:val="24"/>
                <w:lang w:val="kk-KZ"/>
              </w:rPr>
              <w:t xml:space="preserve"> фактор</w:t>
            </w:r>
            <w:r>
              <w:rPr>
                <w:b w:val="0"/>
                <w:sz w:val="24"/>
                <w:szCs w:val="24"/>
                <w:lang w:val="kk-KZ"/>
              </w:rPr>
              <w:t>лары және шектеулері</w:t>
            </w:r>
            <w:r w:rsidRPr="0008220A">
              <w:rPr>
                <w:b w:val="0"/>
                <w:sz w:val="24"/>
                <w:szCs w:val="24"/>
                <w:lang w:val="kk-KZ"/>
              </w:rPr>
              <w:t>.</w:t>
            </w:r>
          </w:p>
          <w:p w:rsidR="007E283A" w:rsidRPr="0008220A" w:rsidRDefault="007E283A" w:rsidP="008E2B32">
            <w:pPr>
              <w:pStyle w:val="ab"/>
              <w:ind w:left="-108" w:right="-108"/>
              <w:rPr>
                <w:b w:val="0"/>
                <w:sz w:val="24"/>
                <w:szCs w:val="24"/>
                <w:lang w:val="kk-KZ"/>
              </w:rPr>
            </w:pPr>
          </w:p>
        </w:tc>
        <w:tc>
          <w:tcPr>
            <w:tcW w:w="2552" w:type="dxa"/>
            <w:shd w:val="clear" w:color="auto" w:fill="auto"/>
          </w:tcPr>
          <w:p w:rsidR="007E283A" w:rsidRPr="0008220A" w:rsidRDefault="007E283A" w:rsidP="008E2B32">
            <w:pPr>
              <w:pStyle w:val="ab"/>
              <w:rPr>
                <w:b w:val="0"/>
                <w:sz w:val="24"/>
                <w:szCs w:val="24"/>
                <w:lang w:val="kk-KZ"/>
              </w:rPr>
            </w:pPr>
            <w:r w:rsidRPr="0008220A">
              <w:rPr>
                <w:b w:val="0"/>
                <w:sz w:val="24"/>
                <w:szCs w:val="24"/>
                <w:lang w:val="kk-KZ"/>
              </w:rPr>
              <w:t>статисти</w:t>
            </w:r>
            <w:r>
              <w:rPr>
                <w:b w:val="0"/>
                <w:sz w:val="24"/>
                <w:szCs w:val="24"/>
                <w:lang w:val="kk-KZ"/>
              </w:rPr>
              <w:t>калық деректер, БАҚ материалдары, ғылыми-көпшілік әдебиетпен жұмыс дағдылары.</w:t>
            </w:r>
          </w:p>
          <w:p w:rsidR="007E283A" w:rsidRPr="0008220A" w:rsidRDefault="007E283A" w:rsidP="008E2B32">
            <w:pPr>
              <w:pStyle w:val="ab"/>
              <w:rPr>
                <w:b w:val="0"/>
                <w:sz w:val="24"/>
                <w:szCs w:val="24"/>
                <w:lang w:val="kk-KZ"/>
              </w:rPr>
            </w:pPr>
          </w:p>
        </w:tc>
      </w:tr>
      <w:tr w:rsidR="007E283A" w:rsidRPr="006A0B3C"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21</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rPr>
              <w:t>Цикл</w:t>
            </w:r>
            <w:r>
              <w:rPr>
                <w:b w:val="0"/>
                <w:sz w:val="24"/>
                <w:szCs w:val="24"/>
                <w:lang w:val="kk-KZ"/>
              </w:rPr>
              <w:t>ді</w:t>
            </w:r>
            <w:proofErr w:type="gramStart"/>
            <w:r>
              <w:rPr>
                <w:b w:val="0"/>
                <w:sz w:val="24"/>
                <w:szCs w:val="24"/>
                <w:lang w:val="kk-KZ"/>
              </w:rPr>
              <w:t>к</w:t>
            </w:r>
            <w:proofErr w:type="gramEnd"/>
            <w:r>
              <w:rPr>
                <w:b w:val="0"/>
                <w:sz w:val="24"/>
                <w:szCs w:val="24"/>
                <w:lang w:val="kk-KZ"/>
              </w:rPr>
              <w:t xml:space="preserve"> толқулар</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proofErr w:type="spellStart"/>
            <w:r>
              <w:rPr>
                <w:b w:val="0"/>
                <w:sz w:val="24"/>
                <w:szCs w:val="24"/>
              </w:rPr>
              <w:t>Экономи</w:t>
            </w:r>
            <w:proofErr w:type="spellEnd"/>
            <w:r>
              <w:rPr>
                <w:b w:val="0"/>
                <w:sz w:val="24"/>
                <w:szCs w:val="24"/>
                <w:lang w:val="kk-KZ"/>
              </w:rPr>
              <w:t>калық</w:t>
            </w:r>
            <w:r>
              <w:rPr>
                <w:b w:val="0"/>
                <w:sz w:val="24"/>
                <w:szCs w:val="24"/>
              </w:rPr>
              <w:t xml:space="preserve"> цикл</w:t>
            </w:r>
            <w:r>
              <w:rPr>
                <w:b w:val="0"/>
                <w:sz w:val="24"/>
                <w:szCs w:val="24"/>
                <w:lang w:val="kk-KZ"/>
              </w:rPr>
              <w:t>дер</w:t>
            </w:r>
            <w:r w:rsidRPr="00421F91">
              <w:rPr>
                <w:b w:val="0"/>
                <w:sz w:val="24"/>
                <w:szCs w:val="24"/>
              </w:rPr>
              <w:t>.</w:t>
            </w:r>
            <w:r>
              <w:rPr>
                <w:b w:val="0"/>
                <w:sz w:val="24"/>
                <w:szCs w:val="24"/>
              </w:rPr>
              <w:t xml:space="preserve">  </w:t>
            </w:r>
            <w:r>
              <w:rPr>
                <w:b w:val="0"/>
                <w:sz w:val="24"/>
                <w:szCs w:val="24"/>
                <w:lang w:val="kk-KZ"/>
              </w:rPr>
              <w:t>Э</w:t>
            </w:r>
            <w:proofErr w:type="spellStart"/>
            <w:r>
              <w:rPr>
                <w:b w:val="0"/>
                <w:sz w:val="24"/>
                <w:szCs w:val="24"/>
              </w:rPr>
              <w:t>кономи</w:t>
            </w:r>
            <w:proofErr w:type="spellEnd"/>
            <w:r>
              <w:rPr>
                <w:b w:val="0"/>
                <w:sz w:val="24"/>
                <w:szCs w:val="24"/>
                <w:lang w:val="kk-KZ"/>
              </w:rPr>
              <w:t>калық</w:t>
            </w:r>
            <w:r>
              <w:rPr>
                <w:b w:val="0"/>
                <w:sz w:val="24"/>
                <w:szCs w:val="24"/>
              </w:rPr>
              <w:t xml:space="preserve"> цикл</w:t>
            </w:r>
            <w:r>
              <w:rPr>
                <w:b w:val="0"/>
                <w:sz w:val="24"/>
                <w:szCs w:val="24"/>
                <w:lang w:val="kk-KZ"/>
              </w:rPr>
              <w:t>дің себептері мен түрлері</w:t>
            </w:r>
            <w:r>
              <w:rPr>
                <w:b w:val="0"/>
                <w:sz w:val="24"/>
                <w:szCs w:val="24"/>
              </w:rPr>
              <w:t xml:space="preserve">.  </w:t>
            </w:r>
            <w:r>
              <w:rPr>
                <w:b w:val="0"/>
                <w:sz w:val="24"/>
                <w:szCs w:val="24"/>
                <w:lang w:val="kk-KZ"/>
              </w:rPr>
              <w:t>Э</w:t>
            </w:r>
            <w:proofErr w:type="spellStart"/>
            <w:r>
              <w:rPr>
                <w:b w:val="0"/>
                <w:sz w:val="24"/>
                <w:szCs w:val="24"/>
              </w:rPr>
              <w:t>кономи</w:t>
            </w:r>
            <w:proofErr w:type="spellEnd"/>
            <w:r>
              <w:rPr>
                <w:b w:val="0"/>
                <w:sz w:val="24"/>
                <w:szCs w:val="24"/>
                <w:lang w:val="kk-KZ"/>
              </w:rPr>
              <w:t xml:space="preserve">калық </w:t>
            </w:r>
            <w:r>
              <w:rPr>
                <w:b w:val="0"/>
                <w:sz w:val="24"/>
                <w:szCs w:val="24"/>
              </w:rPr>
              <w:t xml:space="preserve"> цикл</w:t>
            </w:r>
            <w:r>
              <w:rPr>
                <w:b w:val="0"/>
                <w:sz w:val="24"/>
                <w:szCs w:val="24"/>
                <w:lang w:val="kk-KZ"/>
              </w:rPr>
              <w:t>дің фазалары</w:t>
            </w:r>
            <w:r>
              <w:rPr>
                <w:b w:val="0"/>
                <w:sz w:val="24"/>
                <w:szCs w:val="24"/>
              </w:rPr>
              <w:t xml:space="preserve"> (</w:t>
            </w:r>
            <w:r>
              <w:rPr>
                <w:b w:val="0"/>
                <w:sz w:val="24"/>
                <w:szCs w:val="24"/>
                <w:lang w:val="kk-KZ"/>
              </w:rPr>
              <w:t>көтерілуі</w:t>
            </w:r>
            <w:r>
              <w:rPr>
                <w:b w:val="0"/>
                <w:sz w:val="24"/>
                <w:szCs w:val="24"/>
              </w:rPr>
              <w:t xml:space="preserve">, </w:t>
            </w:r>
            <w:r>
              <w:rPr>
                <w:b w:val="0"/>
                <w:sz w:val="24"/>
                <w:szCs w:val="24"/>
                <w:lang w:val="kk-KZ"/>
              </w:rPr>
              <w:t>құлдырау</w:t>
            </w:r>
            <w:r>
              <w:rPr>
                <w:b w:val="0"/>
                <w:sz w:val="24"/>
                <w:szCs w:val="24"/>
              </w:rPr>
              <w:t xml:space="preserve">, депрессия, </w:t>
            </w:r>
            <w:r>
              <w:rPr>
                <w:b w:val="0"/>
                <w:sz w:val="24"/>
                <w:szCs w:val="24"/>
                <w:lang w:val="kk-KZ"/>
              </w:rPr>
              <w:t>жандану</w:t>
            </w:r>
            <w:r w:rsidRPr="00421F91">
              <w:rPr>
                <w:b w:val="0"/>
                <w:sz w:val="24"/>
                <w:szCs w:val="24"/>
              </w:rPr>
              <w:t>).  Кризис</w:t>
            </w:r>
            <w:proofErr w:type="gramStart"/>
            <w:r w:rsidRPr="00421F91">
              <w:rPr>
                <w:b w:val="0"/>
                <w:sz w:val="24"/>
                <w:szCs w:val="24"/>
              </w:rPr>
              <w:t>.</w:t>
            </w:r>
            <w:r>
              <w:rPr>
                <w:b w:val="0"/>
                <w:sz w:val="24"/>
                <w:szCs w:val="24"/>
                <w:lang w:val="kk-KZ"/>
              </w:rPr>
              <w:t>Э</w:t>
            </w:r>
            <w:proofErr w:type="gramEnd"/>
            <w:r>
              <w:rPr>
                <w:b w:val="0"/>
                <w:sz w:val="24"/>
                <w:szCs w:val="24"/>
                <w:lang w:val="kk-KZ"/>
              </w:rPr>
              <w:t xml:space="preserve">кономикалық циклдердің </w:t>
            </w:r>
            <w:r>
              <w:rPr>
                <w:b w:val="0"/>
                <w:sz w:val="24"/>
                <w:szCs w:val="24"/>
              </w:rPr>
              <w:t xml:space="preserve"> </w:t>
            </w:r>
            <w:r>
              <w:rPr>
                <w:b w:val="0"/>
                <w:sz w:val="24"/>
                <w:szCs w:val="24"/>
                <w:lang w:val="kk-KZ"/>
              </w:rPr>
              <w:t>о</w:t>
            </w:r>
            <w:proofErr w:type="spellStart"/>
            <w:r>
              <w:rPr>
                <w:b w:val="0"/>
                <w:sz w:val="24"/>
                <w:szCs w:val="24"/>
              </w:rPr>
              <w:t>бъектив</w:t>
            </w:r>
            <w:proofErr w:type="spellEnd"/>
            <w:r>
              <w:rPr>
                <w:b w:val="0"/>
                <w:sz w:val="24"/>
                <w:szCs w:val="24"/>
                <w:lang w:val="kk-KZ"/>
              </w:rPr>
              <w:t>ті сипаты және шарасыздығы</w:t>
            </w:r>
            <w:r>
              <w:rPr>
                <w:b w:val="0"/>
                <w:sz w:val="24"/>
                <w:szCs w:val="24"/>
              </w:rPr>
              <w:t>.  Кондратьев</w:t>
            </w:r>
            <w:r>
              <w:rPr>
                <w:b w:val="0"/>
                <w:sz w:val="24"/>
                <w:szCs w:val="24"/>
                <w:lang w:val="kk-KZ"/>
              </w:rPr>
              <w:t>тің циклдері</w:t>
            </w:r>
            <w:r>
              <w:rPr>
                <w:b w:val="0"/>
                <w:sz w:val="24"/>
                <w:szCs w:val="24"/>
              </w:rPr>
              <w:t xml:space="preserve">.  </w:t>
            </w:r>
            <w:r>
              <w:rPr>
                <w:b w:val="0"/>
                <w:sz w:val="24"/>
                <w:szCs w:val="24"/>
                <w:lang w:val="kk-KZ"/>
              </w:rPr>
              <w:t>К</w:t>
            </w:r>
            <w:proofErr w:type="spellStart"/>
            <w:r>
              <w:rPr>
                <w:b w:val="0"/>
                <w:sz w:val="24"/>
                <w:szCs w:val="24"/>
              </w:rPr>
              <w:t>ризис</w:t>
            </w:r>
            <w:proofErr w:type="spellEnd"/>
            <w:r>
              <w:rPr>
                <w:b w:val="0"/>
                <w:sz w:val="24"/>
                <w:szCs w:val="24"/>
                <w:lang w:val="kk-KZ"/>
              </w:rPr>
              <w:t xml:space="preserve"> ерекшеліктері</w:t>
            </w:r>
            <w:r w:rsidRPr="00421F91">
              <w:rPr>
                <w:b w:val="0"/>
                <w:sz w:val="24"/>
                <w:szCs w:val="24"/>
              </w:rPr>
              <w:t>.</w:t>
            </w:r>
          </w:p>
        </w:tc>
        <w:tc>
          <w:tcPr>
            <w:tcW w:w="4110" w:type="dxa"/>
            <w:shd w:val="clear" w:color="auto" w:fill="auto"/>
          </w:tcPr>
          <w:p w:rsidR="007E283A" w:rsidRPr="00CF4B56" w:rsidRDefault="007E283A" w:rsidP="008E2B32">
            <w:pPr>
              <w:pStyle w:val="ab"/>
              <w:ind w:left="-108" w:right="-108"/>
              <w:rPr>
                <w:b w:val="0"/>
                <w:sz w:val="24"/>
                <w:szCs w:val="24"/>
                <w:lang w:val="kk-KZ"/>
              </w:rPr>
            </w:pPr>
          </w:p>
          <w:p w:rsidR="007E283A" w:rsidRPr="00CF4B56" w:rsidRDefault="007E283A" w:rsidP="008E2B32">
            <w:pPr>
              <w:pStyle w:val="ab"/>
              <w:ind w:left="-108" w:right="-108"/>
              <w:rPr>
                <w:b w:val="0"/>
                <w:sz w:val="24"/>
                <w:szCs w:val="24"/>
                <w:lang w:val="kk-KZ"/>
              </w:rPr>
            </w:pPr>
            <w:r>
              <w:rPr>
                <w:b w:val="0"/>
                <w:sz w:val="24"/>
                <w:szCs w:val="24"/>
                <w:lang w:val="kk-KZ"/>
              </w:rPr>
              <w:t xml:space="preserve">Мемлекеттің </w:t>
            </w:r>
            <w:r w:rsidRPr="00CF4B56">
              <w:rPr>
                <w:b w:val="0"/>
                <w:sz w:val="24"/>
                <w:szCs w:val="24"/>
                <w:lang w:val="kk-KZ"/>
              </w:rPr>
              <w:t>бюджет</w:t>
            </w:r>
            <w:r>
              <w:rPr>
                <w:b w:val="0"/>
                <w:sz w:val="24"/>
                <w:szCs w:val="24"/>
                <w:lang w:val="kk-KZ"/>
              </w:rPr>
              <w:t>тік</w:t>
            </w:r>
            <w:r w:rsidRPr="00CF4B56">
              <w:rPr>
                <w:b w:val="0"/>
                <w:sz w:val="24"/>
                <w:szCs w:val="24"/>
                <w:lang w:val="kk-KZ"/>
              </w:rPr>
              <w:t xml:space="preserve"> – </w:t>
            </w:r>
            <w:r>
              <w:rPr>
                <w:b w:val="0"/>
                <w:sz w:val="24"/>
                <w:szCs w:val="24"/>
                <w:lang w:val="kk-KZ"/>
              </w:rPr>
              <w:t>салық саясатының ұғымдық-критерийлік  аппаратын игеру</w:t>
            </w:r>
            <w:r w:rsidRPr="00CF4B56">
              <w:rPr>
                <w:b w:val="0"/>
                <w:sz w:val="24"/>
                <w:szCs w:val="24"/>
                <w:lang w:val="kk-KZ"/>
              </w:rPr>
              <w:t>.</w:t>
            </w:r>
          </w:p>
          <w:p w:rsidR="007E283A" w:rsidRPr="00CF4B56" w:rsidRDefault="007E283A" w:rsidP="008E2B32">
            <w:pPr>
              <w:pStyle w:val="ab"/>
              <w:ind w:left="-108" w:right="-108"/>
              <w:rPr>
                <w:b w:val="0"/>
                <w:sz w:val="24"/>
                <w:szCs w:val="24"/>
                <w:lang w:val="kk-KZ"/>
              </w:rPr>
            </w:pPr>
            <w:r>
              <w:rPr>
                <w:b w:val="0"/>
                <w:sz w:val="24"/>
                <w:szCs w:val="24"/>
                <w:lang w:val="kk-KZ"/>
              </w:rPr>
              <w:t>Құнсыздану түрлері мен себептерін, мемлекеттің жұмысбастылық саясаты мен құнсыздануға қарсы саясатының негзігі құралдарын білу</w:t>
            </w:r>
          </w:p>
        </w:tc>
        <w:tc>
          <w:tcPr>
            <w:tcW w:w="2552" w:type="dxa"/>
            <w:shd w:val="clear" w:color="auto" w:fill="auto"/>
          </w:tcPr>
          <w:p w:rsidR="007E283A" w:rsidRPr="0054135D" w:rsidRDefault="007E283A" w:rsidP="008E2B32">
            <w:pPr>
              <w:pStyle w:val="ab"/>
              <w:rPr>
                <w:b w:val="0"/>
                <w:sz w:val="24"/>
                <w:szCs w:val="24"/>
                <w:lang w:val="kk-KZ"/>
              </w:rPr>
            </w:pPr>
            <w:r>
              <w:rPr>
                <w:b w:val="0"/>
                <w:sz w:val="24"/>
                <w:szCs w:val="24"/>
                <w:lang w:val="kk-KZ"/>
              </w:rPr>
              <w:t>Іскерлік белсенділік циклдерімен жұмыс істеу</w:t>
            </w:r>
            <w:r w:rsidRPr="0054135D">
              <w:rPr>
                <w:b w:val="0"/>
                <w:sz w:val="24"/>
                <w:szCs w:val="24"/>
                <w:lang w:val="kk-KZ"/>
              </w:rPr>
              <w:t>.</w:t>
            </w:r>
          </w:p>
        </w:tc>
      </w:tr>
      <w:tr w:rsidR="007E283A" w:rsidRPr="00421F91" w:rsidTr="008E2B32">
        <w:tc>
          <w:tcPr>
            <w:tcW w:w="3402" w:type="dxa"/>
            <w:gridSpan w:val="3"/>
            <w:shd w:val="clear" w:color="auto" w:fill="auto"/>
          </w:tcPr>
          <w:p w:rsidR="007E283A" w:rsidRPr="00421F91" w:rsidRDefault="007E283A" w:rsidP="008E2B32">
            <w:pPr>
              <w:pStyle w:val="ab"/>
              <w:ind w:left="-108" w:right="-108"/>
              <w:jc w:val="center"/>
              <w:rPr>
                <w:sz w:val="24"/>
                <w:szCs w:val="24"/>
              </w:rPr>
            </w:pPr>
            <w:r w:rsidRPr="0054135D">
              <w:rPr>
                <w:sz w:val="24"/>
                <w:szCs w:val="24"/>
                <w:lang w:val="kk-KZ"/>
              </w:rPr>
              <w:t xml:space="preserve"> </w:t>
            </w:r>
            <w:r w:rsidRPr="00421F91">
              <w:rPr>
                <w:sz w:val="24"/>
                <w:szCs w:val="24"/>
              </w:rPr>
              <w:t>6.</w:t>
            </w:r>
            <w:r>
              <w:rPr>
                <w:sz w:val="24"/>
                <w:szCs w:val="24"/>
                <w:lang w:val="kk-KZ"/>
              </w:rPr>
              <w:t>тақырып</w:t>
            </w:r>
            <w:r>
              <w:rPr>
                <w:sz w:val="24"/>
                <w:szCs w:val="24"/>
              </w:rPr>
              <w:t xml:space="preserve">  </w:t>
            </w:r>
            <w:r>
              <w:rPr>
                <w:sz w:val="24"/>
                <w:szCs w:val="24"/>
                <w:lang w:val="kk-KZ"/>
              </w:rPr>
              <w:t>Қ</w:t>
            </w:r>
            <w:r>
              <w:rPr>
                <w:sz w:val="24"/>
                <w:szCs w:val="24"/>
              </w:rPr>
              <w:t>аза</w:t>
            </w:r>
            <w:r>
              <w:rPr>
                <w:sz w:val="24"/>
                <w:szCs w:val="24"/>
                <w:lang w:val="kk-KZ"/>
              </w:rPr>
              <w:t>қ</w:t>
            </w:r>
            <w:r w:rsidRPr="00421F91">
              <w:rPr>
                <w:sz w:val="24"/>
                <w:szCs w:val="24"/>
              </w:rPr>
              <w:t>стан</w:t>
            </w:r>
            <w:r>
              <w:rPr>
                <w:sz w:val="24"/>
                <w:szCs w:val="24"/>
                <w:lang w:val="kk-KZ"/>
              </w:rPr>
              <w:t xml:space="preserve"> Республикасы халықаралық </w:t>
            </w:r>
            <w:r>
              <w:rPr>
                <w:sz w:val="24"/>
                <w:szCs w:val="24"/>
              </w:rPr>
              <w:t xml:space="preserve">  экономик</w:t>
            </w:r>
            <w:r>
              <w:rPr>
                <w:sz w:val="24"/>
                <w:szCs w:val="24"/>
                <w:lang w:val="kk-KZ"/>
              </w:rPr>
              <w:t>ада</w:t>
            </w:r>
            <w:r w:rsidRPr="00421F91">
              <w:rPr>
                <w:sz w:val="24"/>
                <w:szCs w:val="24"/>
              </w:rPr>
              <w:t>.</w:t>
            </w:r>
          </w:p>
        </w:tc>
        <w:tc>
          <w:tcPr>
            <w:tcW w:w="993" w:type="dxa"/>
            <w:shd w:val="clear" w:color="auto" w:fill="auto"/>
          </w:tcPr>
          <w:p w:rsidR="007E283A" w:rsidRPr="00CF4B56" w:rsidRDefault="007E283A" w:rsidP="008E2B32">
            <w:pPr>
              <w:pStyle w:val="ab"/>
              <w:ind w:hanging="108"/>
              <w:jc w:val="center"/>
              <w:rPr>
                <w:sz w:val="24"/>
                <w:szCs w:val="24"/>
                <w:lang w:val="kk-KZ"/>
              </w:rPr>
            </w:pPr>
            <w:r>
              <w:rPr>
                <w:sz w:val="24"/>
                <w:szCs w:val="24"/>
              </w:rPr>
              <w:t xml:space="preserve">6 </w:t>
            </w:r>
            <w:r>
              <w:rPr>
                <w:sz w:val="24"/>
                <w:szCs w:val="24"/>
                <w:lang w:val="kk-KZ"/>
              </w:rPr>
              <w:t>сағат</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p>
        </w:tc>
        <w:tc>
          <w:tcPr>
            <w:tcW w:w="4110" w:type="dxa"/>
            <w:shd w:val="clear" w:color="auto" w:fill="auto"/>
          </w:tcPr>
          <w:p w:rsidR="007E283A" w:rsidRPr="00421F91" w:rsidRDefault="007E283A" w:rsidP="008E2B32">
            <w:pPr>
              <w:pStyle w:val="ab"/>
              <w:ind w:left="-108" w:right="-108"/>
              <w:rPr>
                <w:b w:val="0"/>
                <w:sz w:val="24"/>
                <w:szCs w:val="24"/>
              </w:rPr>
            </w:pPr>
          </w:p>
        </w:tc>
        <w:tc>
          <w:tcPr>
            <w:tcW w:w="2552" w:type="dxa"/>
            <w:shd w:val="clear" w:color="auto" w:fill="auto"/>
          </w:tcPr>
          <w:p w:rsidR="007E283A" w:rsidRPr="00421F91" w:rsidRDefault="007E283A" w:rsidP="008E2B32">
            <w:pPr>
              <w:pStyle w:val="ab"/>
              <w:rPr>
                <w:b w:val="0"/>
                <w:sz w:val="24"/>
                <w:szCs w:val="24"/>
              </w:rPr>
            </w:pPr>
          </w:p>
        </w:tc>
      </w:tr>
      <w:tr w:rsidR="007E283A" w:rsidRPr="000B3EC2"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22</w:t>
            </w:r>
          </w:p>
        </w:tc>
        <w:tc>
          <w:tcPr>
            <w:tcW w:w="2693" w:type="dxa"/>
            <w:gridSpan w:val="2"/>
            <w:shd w:val="clear" w:color="auto" w:fill="auto"/>
          </w:tcPr>
          <w:p w:rsidR="007E283A" w:rsidRPr="00CF4B56" w:rsidRDefault="007E283A" w:rsidP="008E2B32">
            <w:pPr>
              <w:pStyle w:val="ab"/>
              <w:ind w:left="-108" w:right="-108"/>
              <w:rPr>
                <w:b w:val="0"/>
                <w:sz w:val="24"/>
                <w:szCs w:val="24"/>
                <w:lang w:val="kk-KZ"/>
              </w:rPr>
            </w:pPr>
            <w:r w:rsidRPr="00421F91">
              <w:rPr>
                <w:b w:val="0"/>
                <w:sz w:val="24"/>
                <w:szCs w:val="24"/>
              </w:rPr>
              <w:t>.</w:t>
            </w:r>
            <w:r>
              <w:rPr>
                <w:b w:val="0"/>
                <w:sz w:val="24"/>
                <w:szCs w:val="24"/>
                <w:lang w:val="kk-KZ"/>
              </w:rPr>
              <w:t>Қазақстанның экономикалық даму кезендері</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F608D9" w:rsidRDefault="007E283A" w:rsidP="008E2B32">
            <w:pPr>
              <w:pStyle w:val="ab"/>
              <w:ind w:left="-108" w:right="-108"/>
              <w:rPr>
                <w:b w:val="0"/>
                <w:sz w:val="24"/>
                <w:szCs w:val="24"/>
                <w:lang w:val="kk-KZ"/>
              </w:rPr>
            </w:pPr>
            <w:r>
              <w:rPr>
                <w:b w:val="0"/>
                <w:sz w:val="24"/>
                <w:szCs w:val="24"/>
                <w:lang w:val="kk-KZ"/>
              </w:rPr>
              <w:t>Жекешелендіру</w:t>
            </w:r>
            <w:r w:rsidRPr="00421F91">
              <w:rPr>
                <w:b w:val="0"/>
                <w:sz w:val="24"/>
                <w:szCs w:val="24"/>
              </w:rPr>
              <w:t>.</w:t>
            </w:r>
            <w:r>
              <w:rPr>
                <w:b w:val="0"/>
                <w:sz w:val="24"/>
                <w:szCs w:val="24"/>
                <w:lang w:val="kk-KZ"/>
              </w:rPr>
              <w:t>Ұлттандыру</w:t>
            </w:r>
            <w:r>
              <w:rPr>
                <w:b w:val="0"/>
                <w:sz w:val="24"/>
                <w:szCs w:val="24"/>
              </w:rPr>
              <w:t xml:space="preserve"> </w:t>
            </w:r>
            <w:r>
              <w:rPr>
                <w:b w:val="0"/>
                <w:sz w:val="24"/>
                <w:szCs w:val="24"/>
                <w:lang w:val="kk-KZ"/>
              </w:rPr>
              <w:t>Мемлекет иелігінен алу</w:t>
            </w:r>
            <w:r>
              <w:rPr>
                <w:b w:val="0"/>
                <w:sz w:val="24"/>
                <w:szCs w:val="24"/>
              </w:rPr>
              <w:t xml:space="preserve"> . Либерализация. </w:t>
            </w:r>
            <w:r w:rsidRPr="00421F91">
              <w:rPr>
                <w:b w:val="0"/>
                <w:sz w:val="24"/>
                <w:szCs w:val="24"/>
              </w:rPr>
              <w:t>2030</w:t>
            </w:r>
            <w:proofErr w:type="gramStart"/>
            <w:r>
              <w:rPr>
                <w:b w:val="0"/>
                <w:sz w:val="24"/>
                <w:szCs w:val="24"/>
                <w:lang w:val="kk-KZ"/>
              </w:rPr>
              <w:t xml:space="preserve"> Б</w:t>
            </w:r>
            <w:proofErr w:type="gramEnd"/>
            <w:r>
              <w:rPr>
                <w:b w:val="0"/>
                <w:sz w:val="24"/>
                <w:szCs w:val="24"/>
                <w:lang w:val="kk-KZ"/>
              </w:rPr>
              <w:t>ағдарламасы</w:t>
            </w:r>
            <w:r>
              <w:rPr>
                <w:b w:val="0"/>
                <w:sz w:val="24"/>
                <w:szCs w:val="24"/>
              </w:rPr>
              <w:t xml:space="preserve">. </w:t>
            </w:r>
            <w:r>
              <w:rPr>
                <w:b w:val="0"/>
                <w:sz w:val="24"/>
                <w:szCs w:val="24"/>
                <w:lang w:val="kk-KZ"/>
              </w:rPr>
              <w:t>Жұмысбастылық жол картасы. Бизнес жол картасы. Қазақстанның қарқынды</w:t>
            </w:r>
            <w:r w:rsidRPr="00F608D9">
              <w:rPr>
                <w:b w:val="0"/>
                <w:sz w:val="24"/>
                <w:szCs w:val="24"/>
                <w:lang w:val="kk-KZ"/>
              </w:rPr>
              <w:t xml:space="preserve"> индустриал</w:t>
            </w:r>
            <w:r>
              <w:rPr>
                <w:b w:val="0"/>
                <w:sz w:val="24"/>
                <w:szCs w:val="24"/>
                <w:lang w:val="kk-KZ"/>
              </w:rPr>
              <w:t>дық</w:t>
            </w:r>
            <w:r w:rsidRPr="00F608D9">
              <w:rPr>
                <w:b w:val="0"/>
                <w:sz w:val="24"/>
                <w:szCs w:val="24"/>
                <w:lang w:val="kk-KZ"/>
              </w:rPr>
              <w:t>-инноваци</w:t>
            </w:r>
            <w:r>
              <w:rPr>
                <w:b w:val="0"/>
                <w:sz w:val="24"/>
                <w:szCs w:val="24"/>
                <w:lang w:val="kk-KZ"/>
              </w:rPr>
              <w:t xml:space="preserve">ялық дамуының </w:t>
            </w:r>
            <w:r>
              <w:rPr>
                <w:b w:val="0"/>
                <w:sz w:val="24"/>
                <w:szCs w:val="24"/>
                <w:lang w:val="kk-KZ"/>
              </w:rPr>
              <w:lastRenderedPageBreak/>
              <w:t>мемлекеттік бағдарламасы</w:t>
            </w:r>
            <w:r w:rsidRPr="00F608D9">
              <w:rPr>
                <w:b w:val="0"/>
                <w:sz w:val="24"/>
                <w:szCs w:val="24"/>
                <w:lang w:val="kk-KZ"/>
              </w:rPr>
              <w:t xml:space="preserve"> . </w:t>
            </w:r>
            <w:r>
              <w:rPr>
                <w:b w:val="0"/>
                <w:sz w:val="24"/>
                <w:szCs w:val="24"/>
                <w:lang w:val="kk-KZ"/>
              </w:rPr>
              <w:t>Қ</w:t>
            </w:r>
            <w:r w:rsidRPr="00F608D9">
              <w:rPr>
                <w:b w:val="0"/>
                <w:sz w:val="24"/>
                <w:szCs w:val="24"/>
                <w:lang w:val="kk-KZ"/>
              </w:rPr>
              <w:t>аза</w:t>
            </w:r>
            <w:r>
              <w:rPr>
                <w:b w:val="0"/>
                <w:sz w:val="24"/>
                <w:szCs w:val="24"/>
                <w:lang w:val="kk-KZ"/>
              </w:rPr>
              <w:t>қ</w:t>
            </w:r>
            <w:r w:rsidRPr="00F608D9">
              <w:rPr>
                <w:b w:val="0"/>
                <w:sz w:val="24"/>
                <w:szCs w:val="24"/>
                <w:lang w:val="kk-KZ"/>
              </w:rPr>
              <w:t>стан</w:t>
            </w:r>
            <w:r>
              <w:rPr>
                <w:b w:val="0"/>
                <w:sz w:val="24"/>
                <w:szCs w:val="24"/>
                <w:lang w:val="kk-KZ"/>
              </w:rPr>
              <w:t xml:space="preserve"> Халқына ҚР</w:t>
            </w:r>
            <w:r w:rsidRPr="00F608D9">
              <w:rPr>
                <w:b w:val="0"/>
                <w:sz w:val="24"/>
                <w:szCs w:val="24"/>
                <w:lang w:val="kk-KZ"/>
              </w:rPr>
              <w:t xml:space="preserve"> Президент</w:t>
            </w:r>
            <w:r>
              <w:rPr>
                <w:b w:val="0"/>
                <w:sz w:val="24"/>
                <w:szCs w:val="24"/>
                <w:lang w:val="kk-KZ"/>
              </w:rPr>
              <w:t>інің Жолдаулары</w:t>
            </w:r>
            <w:r w:rsidRPr="00F608D9">
              <w:rPr>
                <w:b w:val="0"/>
                <w:sz w:val="24"/>
                <w:szCs w:val="24"/>
                <w:lang w:val="kk-KZ"/>
              </w:rPr>
              <w:t>.</w:t>
            </w:r>
          </w:p>
        </w:tc>
        <w:tc>
          <w:tcPr>
            <w:tcW w:w="4110" w:type="dxa"/>
            <w:shd w:val="clear" w:color="auto" w:fill="auto"/>
          </w:tcPr>
          <w:p w:rsidR="007E283A" w:rsidRPr="00615ABB" w:rsidRDefault="007E283A" w:rsidP="008E2B32">
            <w:pPr>
              <w:pStyle w:val="ab"/>
              <w:ind w:left="-108" w:right="-108"/>
              <w:rPr>
                <w:b w:val="0"/>
                <w:sz w:val="24"/>
                <w:szCs w:val="24"/>
                <w:lang w:val="kk-KZ"/>
              </w:rPr>
            </w:pPr>
            <w:r>
              <w:rPr>
                <w:b w:val="0"/>
                <w:sz w:val="24"/>
                <w:szCs w:val="24"/>
                <w:lang w:val="kk-KZ"/>
              </w:rPr>
              <w:lastRenderedPageBreak/>
              <w:t>Тәуелсіз Қазақстан экономикасының калыптасуының негізгі кезеңдерін, еліміздің орташа және ұзақмерзімді негізгі басымдылықтарын білу.</w:t>
            </w:r>
            <w:r w:rsidRPr="00615ABB">
              <w:rPr>
                <w:b w:val="0"/>
                <w:sz w:val="24"/>
                <w:szCs w:val="24"/>
                <w:lang w:val="kk-KZ"/>
              </w:rPr>
              <w:t xml:space="preserve">  </w:t>
            </w:r>
          </w:p>
          <w:p w:rsidR="007E283A" w:rsidRPr="000B3EC2" w:rsidRDefault="007E283A" w:rsidP="008E2B32">
            <w:pPr>
              <w:pStyle w:val="ab"/>
              <w:ind w:left="-108" w:right="-108"/>
              <w:rPr>
                <w:b w:val="0"/>
                <w:sz w:val="24"/>
                <w:szCs w:val="24"/>
                <w:lang w:val="kk-KZ"/>
              </w:rPr>
            </w:pPr>
            <w:r>
              <w:rPr>
                <w:b w:val="0"/>
                <w:sz w:val="24"/>
                <w:szCs w:val="24"/>
                <w:lang w:val="kk-KZ"/>
              </w:rPr>
              <w:t>Мемлекеттік құжаттар мен бағдарламаларды талдау</w:t>
            </w:r>
            <w:r w:rsidRPr="000B3EC2">
              <w:rPr>
                <w:b w:val="0"/>
                <w:sz w:val="24"/>
                <w:szCs w:val="24"/>
                <w:lang w:val="kk-KZ"/>
              </w:rPr>
              <w:t xml:space="preserve"> . </w:t>
            </w:r>
          </w:p>
        </w:tc>
        <w:tc>
          <w:tcPr>
            <w:tcW w:w="2552" w:type="dxa"/>
            <w:shd w:val="clear" w:color="auto" w:fill="auto"/>
          </w:tcPr>
          <w:p w:rsidR="007E283A" w:rsidRPr="000B3EC2" w:rsidRDefault="007E283A" w:rsidP="008E2B32">
            <w:pPr>
              <w:pStyle w:val="ab"/>
              <w:rPr>
                <w:b w:val="0"/>
                <w:sz w:val="24"/>
                <w:szCs w:val="24"/>
                <w:lang w:val="kk-KZ"/>
              </w:rPr>
            </w:pPr>
            <w:r>
              <w:rPr>
                <w:b w:val="0"/>
                <w:sz w:val="24"/>
                <w:szCs w:val="24"/>
                <w:lang w:val="kk-KZ"/>
              </w:rPr>
              <w:t>Ақпарат көздерімен жұмыс істеу</w:t>
            </w:r>
            <w:r w:rsidRPr="000B3EC2">
              <w:rPr>
                <w:b w:val="0"/>
                <w:sz w:val="24"/>
                <w:szCs w:val="24"/>
                <w:lang w:val="kk-KZ"/>
              </w:rPr>
              <w:t>.</w:t>
            </w:r>
          </w:p>
        </w:tc>
      </w:tr>
      <w:tr w:rsidR="007E283A" w:rsidRPr="00421F91" w:rsidTr="008E2B32">
        <w:tc>
          <w:tcPr>
            <w:tcW w:w="709" w:type="dxa"/>
            <w:shd w:val="clear" w:color="auto" w:fill="auto"/>
          </w:tcPr>
          <w:p w:rsidR="007E283A" w:rsidRPr="000B3EC2" w:rsidRDefault="007E283A" w:rsidP="008E2B32">
            <w:pPr>
              <w:pStyle w:val="ab"/>
              <w:ind w:left="-108" w:right="-108"/>
              <w:jc w:val="center"/>
              <w:rPr>
                <w:b w:val="0"/>
                <w:sz w:val="24"/>
                <w:szCs w:val="24"/>
                <w:lang w:val="kk-KZ"/>
              </w:rPr>
            </w:pPr>
            <w:r w:rsidRPr="000B3EC2">
              <w:rPr>
                <w:b w:val="0"/>
                <w:sz w:val="24"/>
                <w:szCs w:val="24"/>
                <w:lang w:val="kk-KZ"/>
              </w:rPr>
              <w:lastRenderedPageBreak/>
              <w:t>23</w:t>
            </w:r>
          </w:p>
        </w:tc>
        <w:tc>
          <w:tcPr>
            <w:tcW w:w="2693" w:type="dxa"/>
            <w:gridSpan w:val="2"/>
            <w:shd w:val="clear" w:color="auto" w:fill="auto"/>
          </w:tcPr>
          <w:p w:rsidR="007E283A" w:rsidRPr="0054135D" w:rsidRDefault="007E283A" w:rsidP="008E2B32">
            <w:pPr>
              <w:pStyle w:val="ab"/>
              <w:ind w:left="-108" w:right="-108"/>
              <w:rPr>
                <w:b w:val="0"/>
                <w:sz w:val="24"/>
                <w:szCs w:val="24"/>
                <w:lang w:val="kk-KZ"/>
              </w:rPr>
            </w:pPr>
            <w:r>
              <w:rPr>
                <w:b w:val="0"/>
                <w:sz w:val="24"/>
                <w:szCs w:val="24"/>
                <w:lang w:val="kk-KZ"/>
              </w:rPr>
              <w:t xml:space="preserve">ҚР қазіргі </w:t>
            </w:r>
            <w:r w:rsidRPr="000B3EC2">
              <w:rPr>
                <w:b w:val="0"/>
                <w:sz w:val="24"/>
                <w:szCs w:val="24"/>
                <w:lang w:val="kk-KZ"/>
              </w:rPr>
              <w:t xml:space="preserve"> экономики </w:t>
            </w:r>
            <w:r>
              <w:rPr>
                <w:b w:val="0"/>
                <w:sz w:val="24"/>
                <w:szCs w:val="24"/>
                <w:lang w:val="kk-KZ"/>
              </w:rPr>
              <w:t>ерекшеліктері</w:t>
            </w:r>
            <w:r w:rsidRPr="000B3EC2">
              <w:rPr>
                <w:b w:val="0"/>
                <w:sz w:val="24"/>
                <w:szCs w:val="24"/>
                <w:lang w:val="kk-KZ"/>
              </w:rPr>
              <w:t xml:space="preserve">. </w:t>
            </w:r>
            <w:r>
              <w:rPr>
                <w:b w:val="0"/>
                <w:sz w:val="24"/>
                <w:szCs w:val="24"/>
                <w:lang w:val="kk-KZ"/>
              </w:rPr>
              <w:t>ҚР</w:t>
            </w:r>
            <w:r w:rsidRPr="000B3EC2">
              <w:rPr>
                <w:b w:val="0"/>
                <w:sz w:val="24"/>
                <w:szCs w:val="24"/>
                <w:lang w:val="kk-KZ"/>
              </w:rPr>
              <w:t xml:space="preserve"> .</w:t>
            </w:r>
            <w:r>
              <w:rPr>
                <w:b w:val="0"/>
                <w:sz w:val="24"/>
                <w:szCs w:val="24"/>
                <w:lang w:val="kk-KZ"/>
              </w:rPr>
              <w:t>қазіргі салалар құрылымы</w:t>
            </w:r>
          </w:p>
        </w:tc>
        <w:tc>
          <w:tcPr>
            <w:tcW w:w="993" w:type="dxa"/>
            <w:shd w:val="clear" w:color="auto" w:fill="auto"/>
          </w:tcPr>
          <w:p w:rsidR="007E283A" w:rsidRPr="000B3EC2" w:rsidRDefault="007E283A" w:rsidP="008E2B32">
            <w:pPr>
              <w:pStyle w:val="ab"/>
              <w:ind w:hanging="108"/>
              <w:jc w:val="center"/>
              <w:rPr>
                <w:b w:val="0"/>
                <w:sz w:val="24"/>
                <w:szCs w:val="24"/>
                <w:lang w:val="kk-KZ"/>
              </w:rPr>
            </w:pPr>
            <w:r w:rsidRPr="000B3EC2">
              <w:rPr>
                <w:b w:val="0"/>
                <w:sz w:val="24"/>
                <w:szCs w:val="24"/>
                <w:lang w:val="kk-KZ"/>
              </w:rPr>
              <w:t>1</w:t>
            </w:r>
          </w:p>
        </w:tc>
        <w:tc>
          <w:tcPr>
            <w:tcW w:w="708" w:type="dxa"/>
            <w:shd w:val="clear" w:color="auto" w:fill="auto"/>
          </w:tcPr>
          <w:p w:rsidR="007E283A" w:rsidRPr="000B3EC2" w:rsidRDefault="007E283A" w:rsidP="008E2B32">
            <w:pPr>
              <w:pStyle w:val="ab"/>
              <w:ind w:hanging="108"/>
              <w:rPr>
                <w:b w:val="0"/>
                <w:sz w:val="24"/>
                <w:szCs w:val="24"/>
                <w:lang w:val="kk-KZ"/>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ҚР</w:t>
            </w:r>
            <w:r w:rsidRPr="000B3EC2">
              <w:rPr>
                <w:b w:val="0"/>
                <w:sz w:val="24"/>
                <w:szCs w:val="24"/>
                <w:lang w:val="kk-KZ"/>
              </w:rPr>
              <w:t xml:space="preserve"> </w:t>
            </w:r>
            <w:r>
              <w:rPr>
                <w:b w:val="0"/>
                <w:sz w:val="24"/>
                <w:szCs w:val="24"/>
                <w:lang w:val="kk-KZ"/>
              </w:rPr>
              <w:t>заманауи салаларының құрылымы</w:t>
            </w:r>
          </w:p>
        </w:tc>
        <w:tc>
          <w:tcPr>
            <w:tcW w:w="4110" w:type="dxa"/>
            <w:shd w:val="clear" w:color="auto" w:fill="auto"/>
          </w:tcPr>
          <w:p w:rsidR="007E283A" w:rsidRPr="00421F91" w:rsidRDefault="007E283A" w:rsidP="008E2B32">
            <w:pPr>
              <w:pStyle w:val="ab"/>
              <w:ind w:left="-108" w:right="-108"/>
              <w:rPr>
                <w:b w:val="0"/>
                <w:sz w:val="24"/>
                <w:szCs w:val="24"/>
              </w:rPr>
            </w:pPr>
            <w:r>
              <w:rPr>
                <w:b w:val="0"/>
                <w:sz w:val="24"/>
                <w:szCs w:val="24"/>
                <w:lang w:val="kk-KZ"/>
              </w:rPr>
              <w:t>ҚР заманауи салаларының құрылымын, негізгі макрокөрсеткіштерді</w:t>
            </w:r>
            <w:r w:rsidRPr="00421F91">
              <w:rPr>
                <w:b w:val="0"/>
                <w:sz w:val="24"/>
                <w:szCs w:val="24"/>
              </w:rPr>
              <w:t>,</w:t>
            </w:r>
            <w:r>
              <w:rPr>
                <w:b w:val="0"/>
                <w:sz w:val="24"/>
                <w:szCs w:val="24"/>
                <w:lang w:val="kk-KZ"/>
              </w:rPr>
              <w:t xml:space="preserve"> бәсекелестік критерийлерін білу</w:t>
            </w:r>
            <w:r>
              <w:rPr>
                <w:b w:val="0"/>
                <w:sz w:val="24"/>
                <w:szCs w:val="24"/>
              </w:rPr>
              <w:t xml:space="preserve"> </w:t>
            </w:r>
            <w:r w:rsidRPr="00421F91">
              <w:rPr>
                <w:b w:val="0"/>
                <w:sz w:val="24"/>
                <w:szCs w:val="24"/>
              </w:rPr>
              <w:t>.</w:t>
            </w:r>
          </w:p>
          <w:p w:rsidR="007E283A" w:rsidRPr="00421F91" w:rsidRDefault="007E283A" w:rsidP="008E2B32">
            <w:pPr>
              <w:pStyle w:val="ab"/>
              <w:ind w:left="-108" w:right="-108"/>
              <w:rPr>
                <w:b w:val="0"/>
                <w:sz w:val="24"/>
                <w:szCs w:val="24"/>
              </w:rPr>
            </w:pPr>
            <w:r>
              <w:rPr>
                <w:b w:val="0"/>
                <w:sz w:val="24"/>
                <w:szCs w:val="24"/>
                <w:lang w:val="kk-KZ"/>
              </w:rPr>
              <w:t>Аймақтардағы салалардың дамуын талдай білу</w:t>
            </w:r>
            <w:r w:rsidRPr="00421F91">
              <w:rPr>
                <w:b w:val="0"/>
                <w:sz w:val="24"/>
                <w:szCs w:val="24"/>
              </w:rPr>
              <w:t xml:space="preserve">. </w:t>
            </w:r>
          </w:p>
        </w:tc>
        <w:tc>
          <w:tcPr>
            <w:tcW w:w="2552" w:type="dxa"/>
            <w:shd w:val="clear" w:color="auto" w:fill="auto"/>
          </w:tcPr>
          <w:p w:rsidR="007E283A" w:rsidRPr="00421F91" w:rsidRDefault="007E283A" w:rsidP="008E2B32">
            <w:pPr>
              <w:pStyle w:val="ab"/>
              <w:rPr>
                <w:b w:val="0"/>
                <w:sz w:val="24"/>
                <w:szCs w:val="24"/>
              </w:rPr>
            </w:pPr>
            <w:r>
              <w:rPr>
                <w:b w:val="0"/>
                <w:sz w:val="24"/>
                <w:szCs w:val="24"/>
              </w:rPr>
              <w:t xml:space="preserve"> «</w:t>
            </w:r>
            <w:r w:rsidRPr="00421F91">
              <w:rPr>
                <w:b w:val="0"/>
                <w:sz w:val="24"/>
                <w:szCs w:val="24"/>
              </w:rPr>
              <w:t xml:space="preserve"> </w:t>
            </w:r>
            <w:r>
              <w:rPr>
                <w:b w:val="0"/>
                <w:sz w:val="24"/>
                <w:szCs w:val="24"/>
                <w:lang w:val="kk-KZ"/>
              </w:rPr>
              <w:t>Қ</w:t>
            </w:r>
            <w:proofErr w:type="gramStart"/>
            <w:r>
              <w:rPr>
                <w:b w:val="0"/>
                <w:sz w:val="24"/>
                <w:szCs w:val="24"/>
                <w:lang w:val="kk-KZ"/>
              </w:rPr>
              <w:t>Р</w:t>
            </w:r>
            <w:proofErr w:type="gramEnd"/>
            <w:r>
              <w:rPr>
                <w:b w:val="0"/>
                <w:sz w:val="24"/>
                <w:szCs w:val="24"/>
                <w:lang w:val="kk-KZ"/>
              </w:rPr>
              <w:t xml:space="preserve"> қазіргі салалар құрылымы»схеманы жасау</w:t>
            </w:r>
            <w:r w:rsidRPr="00421F91">
              <w:rPr>
                <w:b w:val="0"/>
                <w:sz w:val="24"/>
                <w:szCs w:val="24"/>
              </w:rPr>
              <w:t>.</w:t>
            </w:r>
          </w:p>
          <w:p w:rsidR="007E283A" w:rsidRPr="00421F91" w:rsidRDefault="007E283A" w:rsidP="008E2B32">
            <w:pPr>
              <w:pStyle w:val="ab"/>
              <w:rPr>
                <w:b w:val="0"/>
                <w:sz w:val="24"/>
                <w:szCs w:val="24"/>
              </w:rPr>
            </w:pP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24</w:t>
            </w:r>
          </w:p>
        </w:tc>
        <w:tc>
          <w:tcPr>
            <w:tcW w:w="2693" w:type="dxa"/>
            <w:gridSpan w:val="2"/>
            <w:shd w:val="clear" w:color="auto" w:fill="auto"/>
          </w:tcPr>
          <w:p w:rsidR="007E283A" w:rsidRPr="00E90D48" w:rsidRDefault="007E283A" w:rsidP="008E2B32">
            <w:pPr>
              <w:pStyle w:val="ab"/>
              <w:ind w:left="-108" w:right="-108"/>
              <w:rPr>
                <w:b w:val="0"/>
                <w:sz w:val="24"/>
                <w:szCs w:val="24"/>
                <w:lang w:val="kk-KZ"/>
              </w:rPr>
            </w:pPr>
            <w:r w:rsidRPr="00421F91">
              <w:rPr>
                <w:b w:val="0"/>
                <w:sz w:val="24"/>
                <w:szCs w:val="24"/>
              </w:rPr>
              <w:t xml:space="preserve"> </w:t>
            </w:r>
            <w:r>
              <w:rPr>
                <w:b w:val="0"/>
                <w:sz w:val="24"/>
                <w:szCs w:val="24"/>
                <w:lang w:val="kk-KZ"/>
              </w:rPr>
              <w:t>Экономикалық дамуға сын-тегеуріндер</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B8433F" w:rsidRDefault="007E283A" w:rsidP="008E2B32">
            <w:pPr>
              <w:pStyle w:val="ab"/>
              <w:ind w:left="-108" w:right="-108"/>
              <w:rPr>
                <w:b w:val="0"/>
                <w:sz w:val="24"/>
                <w:szCs w:val="24"/>
                <w:lang w:val="kk-KZ"/>
              </w:rPr>
            </w:pPr>
            <w:r>
              <w:rPr>
                <w:b w:val="0"/>
                <w:sz w:val="24"/>
                <w:szCs w:val="24"/>
                <w:lang w:val="kk-KZ"/>
              </w:rPr>
              <w:t>Әлемдік шаруашылықтың заманауи үрдістері. Халықаралық экономикалық ынтымақтастық. Экономикалық бірігуі және оның негізігі кезендері мен нысандары</w:t>
            </w:r>
            <w:r w:rsidRPr="0036536E">
              <w:rPr>
                <w:b w:val="0"/>
                <w:sz w:val="24"/>
                <w:szCs w:val="24"/>
                <w:lang w:val="kk-KZ"/>
              </w:rPr>
              <w:t>(</w:t>
            </w:r>
            <w:r>
              <w:rPr>
                <w:b w:val="0"/>
                <w:sz w:val="24"/>
                <w:szCs w:val="24"/>
                <w:lang w:val="kk-KZ"/>
              </w:rPr>
              <w:t>кедендік одақ</w:t>
            </w:r>
            <w:r w:rsidRPr="0036536E">
              <w:rPr>
                <w:b w:val="0"/>
                <w:sz w:val="24"/>
                <w:szCs w:val="24"/>
                <w:lang w:val="kk-KZ"/>
              </w:rPr>
              <w:t xml:space="preserve">, </w:t>
            </w:r>
            <w:r>
              <w:rPr>
                <w:b w:val="0"/>
                <w:sz w:val="24"/>
                <w:szCs w:val="24"/>
                <w:lang w:val="kk-KZ"/>
              </w:rPr>
              <w:t>жалпы нарық,экономикалық одақ</w:t>
            </w:r>
            <w:r w:rsidRPr="0036536E">
              <w:rPr>
                <w:b w:val="0"/>
                <w:sz w:val="24"/>
                <w:szCs w:val="24"/>
                <w:lang w:val="kk-KZ"/>
              </w:rPr>
              <w:t xml:space="preserve">). </w:t>
            </w:r>
            <w:r>
              <w:rPr>
                <w:b w:val="0"/>
                <w:sz w:val="24"/>
                <w:szCs w:val="24"/>
                <w:lang w:val="kk-KZ"/>
              </w:rPr>
              <w:t>Халықаралық экономикалық ұйымдар «Жаңа жаһандану  болмысқа сын-тегеуріндер»</w:t>
            </w:r>
          </w:p>
        </w:tc>
        <w:tc>
          <w:tcPr>
            <w:tcW w:w="4110" w:type="dxa"/>
            <w:shd w:val="clear" w:color="auto" w:fill="auto"/>
          </w:tcPr>
          <w:p w:rsidR="007E283A" w:rsidRPr="00421F91" w:rsidRDefault="007E283A" w:rsidP="008E2B32">
            <w:pPr>
              <w:pStyle w:val="ab"/>
              <w:ind w:left="-108" w:right="-108"/>
              <w:rPr>
                <w:b w:val="0"/>
                <w:sz w:val="24"/>
                <w:szCs w:val="24"/>
              </w:rPr>
            </w:pPr>
            <w:r>
              <w:rPr>
                <w:b w:val="0"/>
                <w:sz w:val="24"/>
                <w:szCs w:val="24"/>
                <w:lang w:val="kk-KZ"/>
              </w:rPr>
              <w:t>Э</w:t>
            </w:r>
            <w:proofErr w:type="spellStart"/>
            <w:r>
              <w:rPr>
                <w:b w:val="0"/>
                <w:sz w:val="24"/>
                <w:szCs w:val="24"/>
              </w:rPr>
              <w:t>кономи</w:t>
            </w:r>
            <w:proofErr w:type="spellEnd"/>
            <w:r>
              <w:rPr>
                <w:b w:val="0"/>
                <w:sz w:val="24"/>
                <w:szCs w:val="24"/>
                <w:lang w:val="kk-KZ"/>
              </w:rPr>
              <w:t>калық жаһанданудың салдарын талдау</w:t>
            </w:r>
            <w:r w:rsidRPr="00421F91">
              <w:rPr>
                <w:b w:val="0"/>
                <w:sz w:val="24"/>
                <w:szCs w:val="24"/>
              </w:rPr>
              <w:t>.</w:t>
            </w:r>
          </w:p>
        </w:tc>
        <w:tc>
          <w:tcPr>
            <w:tcW w:w="2552" w:type="dxa"/>
            <w:shd w:val="clear" w:color="auto" w:fill="auto"/>
          </w:tcPr>
          <w:p w:rsidR="007E283A" w:rsidRPr="00421F91" w:rsidRDefault="007E283A" w:rsidP="008E2B32">
            <w:pPr>
              <w:pStyle w:val="ab"/>
              <w:rPr>
                <w:b w:val="0"/>
                <w:sz w:val="24"/>
                <w:szCs w:val="24"/>
              </w:rPr>
            </w:pPr>
            <w:r>
              <w:rPr>
                <w:b w:val="0"/>
                <w:sz w:val="24"/>
                <w:szCs w:val="24"/>
                <w:lang w:val="kk-KZ"/>
              </w:rPr>
              <w:t>Тақырып бойынша жүргізілген зерттеулер</w:t>
            </w:r>
            <w:r w:rsidRPr="00421F91">
              <w:rPr>
                <w:b w:val="0"/>
                <w:sz w:val="24"/>
                <w:szCs w:val="24"/>
              </w:rPr>
              <w:t>.</w:t>
            </w: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25</w:t>
            </w:r>
          </w:p>
        </w:tc>
        <w:tc>
          <w:tcPr>
            <w:tcW w:w="2693" w:type="dxa"/>
            <w:gridSpan w:val="2"/>
            <w:shd w:val="clear" w:color="auto" w:fill="auto"/>
          </w:tcPr>
          <w:p w:rsidR="007E283A" w:rsidRPr="001F3A21" w:rsidRDefault="007E283A" w:rsidP="008E2B32">
            <w:pPr>
              <w:pStyle w:val="ab"/>
              <w:ind w:left="-108" w:right="-108"/>
              <w:rPr>
                <w:b w:val="0"/>
                <w:sz w:val="24"/>
                <w:szCs w:val="24"/>
                <w:lang w:val="kk-KZ"/>
              </w:rPr>
            </w:pPr>
            <w:r>
              <w:rPr>
                <w:b w:val="0"/>
                <w:sz w:val="24"/>
                <w:szCs w:val="24"/>
                <w:lang w:val="kk-KZ"/>
              </w:rPr>
              <w:t xml:space="preserve"> Экономикалық дамуға сын-тегеуріндер.</w:t>
            </w:r>
            <w:r w:rsidRPr="001F3A21">
              <w:rPr>
                <w:b w:val="0"/>
                <w:sz w:val="24"/>
                <w:szCs w:val="24"/>
                <w:lang w:val="kk-KZ"/>
              </w:rPr>
              <w:t xml:space="preserve"> </w:t>
            </w:r>
            <w:r>
              <w:rPr>
                <w:b w:val="0"/>
                <w:sz w:val="24"/>
                <w:szCs w:val="24"/>
                <w:lang w:val="kk-KZ"/>
              </w:rPr>
              <w:t>Қ</w:t>
            </w:r>
            <w:r w:rsidRPr="001F3A21">
              <w:rPr>
                <w:b w:val="0"/>
                <w:sz w:val="24"/>
                <w:szCs w:val="24"/>
                <w:lang w:val="kk-KZ"/>
              </w:rPr>
              <w:t>аза</w:t>
            </w:r>
            <w:r>
              <w:rPr>
                <w:b w:val="0"/>
                <w:sz w:val="24"/>
                <w:szCs w:val="24"/>
                <w:lang w:val="kk-KZ"/>
              </w:rPr>
              <w:t>қ</w:t>
            </w:r>
            <w:r w:rsidRPr="001F3A21">
              <w:rPr>
                <w:b w:val="0"/>
                <w:sz w:val="24"/>
                <w:szCs w:val="24"/>
                <w:lang w:val="kk-KZ"/>
              </w:rPr>
              <w:t xml:space="preserve">стан </w:t>
            </w:r>
            <w:r>
              <w:rPr>
                <w:b w:val="0"/>
                <w:sz w:val="24"/>
                <w:szCs w:val="24"/>
                <w:lang w:val="kk-KZ"/>
              </w:rPr>
              <w:t>халықаралық жаһандануда</w:t>
            </w:r>
            <w:r w:rsidRPr="001F3A21">
              <w:rPr>
                <w:b w:val="0"/>
                <w:sz w:val="24"/>
                <w:szCs w:val="24"/>
                <w:lang w:val="kk-KZ"/>
              </w:rPr>
              <w:t>.</w:t>
            </w:r>
          </w:p>
        </w:tc>
        <w:tc>
          <w:tcPr>
            <w:tcW w:w="993" w:type="dxa"/>
            <w:shd w:val="clear" w:color="auto" w:fill="auto"/>
          </w:tcPr>
          <w:p w:rsidR="007E283A" w:rsidRPr="001F3A21" w:rsidRDefault="007E283A" w:rsidP="008E2B32">
            <w:pPr>
              <w:pStyle w:val="ab"/>
              <w:ind w:hanging="108"/>
              <w:jc w:val="center"/>
              <w:rPr>
                <w:b w:val="0"/>
                <w:sz w:val="24"/>
                <w:szCs w:val="24"/>
                <w:lang w:val="kk-KZ"/>
              </w:rPr>
            </w:pPr>
            <w:r w:rsidRPr="001F3A21">
              <w:rPr>
                <w:b w:val="0"/>
                <w:sz w:val="24"/>
                <w:szCs w:val="24"/>
                <w:lang w:val="kk-KZ"/>
              </w:rPr>
              <w:t>1</w:t>
            </w:r>
          </w:p>
        </w:tc>
        <w:tc>
          <w:tcPr>
            <w:tcW w:w="708" w:type="dxa"/>
            <w:shd w:val="clear" w:color="auto" w:fill="auto"/>
          </w:tcPr>
          <w:p w:rsidR="007E283A" w:rsidRPr="001F3A21" w:rsidRDefault="007E283A" w:rsidP="008E2B32">
            <w:pPr>
              <w:pStyle w:val="ab"/>
              <w:ind w:hanging="108"/>
              <w:rPr>
                <w:b w:val="0"/>
                <w:sz w:val="24"/>
                <w:szCs w:val="24"/>
                <w:lang w:val="kk-KZ"/>
              </w:rPr>
            </w:pPr>
          </w:p>
        </w:tc>
        <w:tc>
          <w:tcPr>
            <w:tcW w:w="3828" w:type="dxa"/>
            <w:shd w:val="clear" w:color="auto" w:fill="auto"/>
          </w:tcPr>
          <w:p w:rsidR="007E283A" w:rsidRPr="001F3A21" w:rsidRDefault="007E283A" w:rsidP="008E2B32">
            <w:pPr>
              <w:pStyle w:val="ab"/>
              <w:ind w:left="-108" w:right="-108"/>
              <w:rPr>
                <w:b w:val="0"/>
                <w:sz w:val="24"/>
                <w:szCs w:val="24"/>
                <w:lang w:val="kk-KZ"/>
              </w:rPr>
            </w:pPr>
            <w:r>
              <w:rPr>
                <w:b w:val="0"/>
                <w:sz w:val="24"/>
                <w:szCs w:val="24"/>
                <w:lang w:val="kk-KZ"/>
              </w:rPr>
              <w:t>БСҰ кіру, Еу</w:t>
            </w:r>
            <w:r w:rsidRPr="001F3A21">
              <w:rPr>
                <w:b w:val="0"/>
                <w:sz w:val="24"/>
                <w:szCs w:val="24"/>
                <w:lang w:val="kk-KZ"/>
              </w:rPr>
              <w:t>раз</w:t>
            </w:r>
            <w:r>
              <w:rPr>
                <w:b w:val="0"/>
                <w:sz w:val="24"/>
                <w:szCs w:val="24"/>
                <w:lang w:val="kk-KZ"/>
              </w:rPr>
              <w:t>иялық Кедендік Одақ</w:t>
            </w:r>
            <w:r w:rsidRPr="001F3A21">
              <w:rPr>
                <w:b w:val="0"/>
                <w:sz w:val="24"/>
                <w:szCs w:val="24"/>
                <w:lang w:val="kk-KZ"/>
              </w:rPr>
              <w:t xml:space="preserve">. </w:t>
            </w:r>
            <w:r>
              <w:rPr>
                <w:b w:val="0"/>
                <w:sz w:val="24"/>
                <w:szCs w:val="24"/>
                <w:lang w:val="kk-KZ"/>
              </w:rPr>
              <w:t>Төлем теңгерімі</w:t>
            </w:r>
            <w:r w:rsidRPr="001F3A21">
              <w:rPr>
                <w:b w:val="0"/>
                <w:sz w:val="24"/>
                <w:szCs w:val="24"/>
                <w:lang w:val="kk-KZ"/>
              </w:rPr>
              <w:t>.</w:t>
            </w:r>
          </w:p>
          <w:p w:rsidR="007E283A" w:rsidRPr="001F3A21" w:rsidRDefault="007E283A" w:rsidP="008E2B32">
            <w:pPr>
              <w:pStyle w:val="ab"/>
              <w:ind w:left="-108" w:right="-108"/>
              <w:rPr>
                <w:b w:val="0"/>
                <w:sz w:val="24"/>
                <w:szCs w:val="24"/>
                <w:lang w:val="kk-KZ"/>
              </w:rPr>
            </w:pPr>
          </w:p>
        </w:tc>
        <w:tc>
          <w:tcPr>
            <w:tcW w:w="4110" w:type="dxa"/>
            <w:shd w:val="clear" w:color="auto" w:fill="auto"/>
          </w:tcPr>
          <w:p w:rsidR="007E283A" w:rsidRPr="001F3A21" w:rsidRDefault="007E283A" w:rsidP="008E2B32">
            <w:pPr>
              <w:pStyle w:val="ab"/>
              <w:ind w:left="-108" w:right="-108"/>
              <w:rPr>
                <w:b w:val="0"/>
                <w:sz w:val="24"/>
                <w:szCs w:val="24"/>
                <w:lang w:val="kk-KZ"/>
              </w:rPr>
            </w:pPr>
            <w:r>
              <w:rPr>
                <w:b w:val="0"/>
                <w:sz w:val="24"/>
                <w:szCs w:val="24"/>
                <w:lang w:val="kk-KZ"/>
              </w:rPr>
              <w:t>Қ</w:t>
            </w:r>
            <w:r w:rsidRPr="001F3A21">
              <w:rPr>
                <w:b w:val="0"/>
                <w:sz w:val="24"/>
                <w:szCs w:val="24"/>
                <w:lang w:val="kk-KZ"/>
              </w:rPr>
              <w:t>аза</w:t>
            </w:r>
            <w:r>
              <w:rPr>
                <w:b w:val="0"/>
                <w:sz w:val="24"/>
                <w:szCs w:val="24"/>
                <w:lang w:val="kk-KZ"/>
              </w:rPr>
              <w:t>қ</w:t>
            </w:r>
            <w:r w:rsidRPr="001F3A21">
              <w:rPr>
                <w:b w:val="0"/>
                <w:sz w:val="24"/>
                <w:szCs w:val="24"/>
                <w:lang w:val="kk-KZ"/>
              </w:rPr>
              <w:t xml:space="preserve">стан </w:t>
            </w:r>
            <w:r>
              <w:rPr>
                <w:b w:val="0"/>
                <w:sz w:val="24"/>
                <w:szCs w:val="24"/>
                <w:lang w:val="kk-KZ"/>
              </w:rPr>
              <w:t>халықаралық жаһандануда</w:t>
            </w:r>
            <w:r w:rsidRPr="001F3A21">
              <w:rPr>
                <w:b w:val="0"/>
                <w:sz w:val="24"/>
                <w:szCs w:val="24"/>
                <w:lang w:val="kk-KZ"/>
              </w:rPr>
              <w:t>.</w:t>
            </w:r>
          </w:p>
          <w:p w:rsidR="007E283A" w:rsidRPr="001F3A21" w:rsidRDefault="007E283A" w:rsidP="008E2B32">
            <w:pPr>
              <w:pStyle w:val="ab"/>
              <w:ind w:left="-108" w:right="-108"/>
              <w:rPr>
                <w:b w:val="0"/>
                <w:sz w:val="24"/>
                <w:szCs w:val="24"/>
                <w:lang w:val="kk-KZ"/>
              </w:rPr>
            </w:pPr>
          </w:p>
        </w:tc>
        <w:tc>
          <w:tcPr>
            <w:tcW w:w="2552" w:type="dxa"/>
            <w:shd w:val="clear" w:color="auto" w:fill="auto"/>
          </w:tcPr>
          <w:p w:rsidR="007E283A" w:rsidRPr="00421F91" w:rsidRDefault="007E283A" w:rsidP="008E2B32">
            <w:pPr>
              <w:pStyle w:val="ab"/>
              <w:rPr>
                <w:b w:val="0"/>
                <w:sz w:val="24"/>
                <w:szCs w:val="24"/>
              </w:rPr>
            </w:pPr>
            <w:r>
              <w:rPr>
                <w:b w:val="0"/>
                <w:sz w:val="24"/>
                <w:szCs w:val="24"/>
                <w:lang w:val="kk-KZ"/>
              </w:rPr>
              <w:t>Сабақ</w:t>
            </w:r>
            <w:r w:rsidRPr="001F3A21">
              <w:rPr>
                <w:b w:val="0"/>
                <w:sz w:val="24"/>
                <w:szCs w:val="24"/>
                <w:lang w:val="kk-KZ"/>
              </w:rPr>
              <w:t>-ко</w:t>
            </w:r>
            <w:proofErr w:type="spellStart"/>
            <w:r>
              <w:rPr>
                <w:b w:val="0"/>
                <w:sz w:val="24"/>
                <w:szCs w:val="24"/>
              </w:rPr>
              <w:t>нференция</w:t>
            </w:r>
            <w:proofErr w:type="spellEnd"/>
            <w:r w:rsidRPr="00421F91">
              <w:rPr>
                <w:b w:val="0"/>
                <w:sz w:val="24"/>
                <w:szCs w:val="24"/>
              </w:rPr>
              <w:t>.</w:t>
            </w: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26</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Біздің аймақтың экономикасы</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56014" w:rsidRDefault="007E283A" w:rsidP="008E2B32">
            <w:pPr>
              <w:pStyle w:val="ab"/>
              <w:ind w:left="-108" w:right="-108"/>
              <w:rPr>
                <w:b w:val="0"/>
                <w:sz w:val="24"/>
                <w:szCs w:val="24"/>
                <w:lang w:val="kk-KZ"/>
              </w:rPr>
            </w:pPr>
            <w:r>
              <w:rPr>
                <w:b w:val="0"/>
                <w:sz w:val="24"/>
                <w:szCs w:val="24"/>
                <w:lang w:val="kk-KZ"/>
              </w:rPr>
              <w:t>ҚР өнеркәсіп аймағы</w:t>
            </w:r>
            <w:r w:rsidRPr="00421F91">
              <w:rPr>
                <w:b w:val="0"/>
                <w:sz w:val="24"/>
                <w:szCs w:val="24"/>
              </w:rPr>
              <w:t xml:space="preserve">, </w:t>
            </w:r>
            <w:r>
              <w:rPr>
                <w:b w:val="0"/>
                <w:sz w:val="24"/>
                <w:szCs w:val="24"/>
                <w:lang w:val="kk-KZ"/>
              </w:rPr>
              <w:t>облыс экономикасының құрылымы</w:t>
            </w:r>
            <w:r w:rsidRPr="00421F91">
              <w:rPr>
                <w:b w:val="0"/>
                <w:sz w:val="24"/>
                <w:szCs w:val="24"/>
              </w:rPr>
              <w:t xml:space="preserve">, </w:t>
            </w:r>
            <w:r>
              <w:rPr>
                <w:b w:val="0"/>
                <w:sz w:val="24"/>
                <w:szCs w:val="24"/>
                <w:lang w:val="kk-KZ"/>
              </w:rPr>
              <w:t xml:space="preserve">аймақтың </w:t>
            </w:r>
            <w:r>
              <w:rPr>
                <w:b w:val="0"/>
                <w:sz w:val="24"/>
                <w:szCs w:val="24"/>
              </w:rPr>
              <w:t xml:space="preserve"> инфра</w:t>
            </w:r>
            <w:r>
              <w:rPr>
                <w:b w:val="0"/>
                <w:sz w:val="24"/>
                <w:szCs w:val="24"/>
                <w:lang w:val="kk-KZ"/>
              </w:rPr>
              <w:t>құрылымы</w:t>
            </w:r>
            <w:r w:rsidRPr="00421F91">
              <w:rPr>
                <w:b w:val="0"/>
                <w:sz w:val="24"/>
                <w:szCs w:val="24"/>
              </w:rPr>
              <w:t xml:space="preserve">, </w:t>
            </w:r>
            <w:r>
              <w:rPr>
                <w:b w:val="0"/>
                <w:sz w:val="24"/>
                <w:szCs w:val="24"/>
                <w:lang w:val="kk-KZ"/>
              </w:rPr>
              <w:t>ҚР басқа аймақтарымен байланыс</w:t>
            </w:r>
            <w:r w:rsidRPr="00421F91">
              <w:rPr>
                <w:b w:val="0"/>
                <w:sz w:val="24"/>
                <w:szCs w:val="24"/>
              </w:rPr>
              <w:t>,</w:t>
            </w:r>
            <w:r>
              <w:rPr>
                <w:b w:val="0"/>
                <w:sz w:val="24"/>
                <w:szCs w:val="24"/>
                <w:lang w:val="kk-KZ"/>
              </w:rPr>
              <w:t xml:space="preserve"> халықаралық саудаға қатысу, халықтың жұмысбастылығы, еңбек нарығы, білім беру нарығы.</w:t>
            </w:r>
            <w:r w:rsidRPr="00421F91">
              <w:rPr>
                <w:b w:val="0"/>
                <w:sz w:val="24"/>
                <w:szCs w:val="24"/>
              </w:rPr>
              <w:t xml:space="preserve"> </w:t>
            </w:r>
          </w:p>
        </w:tc>
        <w:tc>
          <w:tcPr>
            <w:tcW w:w="4110" w:type="dxa"/>
            <w:shd w:val="clear" w:color="auto" w:fill="auto"/>
          </w:tcPr>
          <w:p w:rsidR="007E283A" w:rsidRPr="00456014" w:rsidRDefault="007E283A" w:rsidP="008E2B32">
            <w:pPr>
              <w:pStyle w:val="ab"/>
              <w:ind w:left="-108" w:right="-108"/>
              <w:rPr>
                <w:b w:val="0"/>
                <w:sz w:val="24"/>
                <w:szCs w:val="24"/>
                <w:lang w:val="kk-KZ"/>
              </w:rPr>
            </w:pPr>
            <w:r>
              <w:rPr>
                <w:b w:val="0"/>
                <w:sz w:val="24"/>
                <w:szCs w:val="24"/>
                <w:lang w:val="kk-KZ"/>
              </w:rPr>
              <w:t>С</w:t>
            </w:r>
            <w:r w:rsidRPr="00456014">
              <w:rPr>
                <w:b w:val="0"/>
                <w:sz w:val="24"/>
                <w:szCs w:val="24"/>
                <w:lang w:val="kk-KZ"/>
              </w:rPr>
              <w:t>татисти</w:t>
            </w:r>
            <w:r>
              <w:rPr>
                <w:b w:val="0"/>
                <w:sz w:val="24"/>
                <w:szCs w:val="24"/>
                <w:lang w:val="kk-KZ"/>
              </w:rPr>
              <w:t>калық деректер, БАҚ материалдары, ғылыми-көпшілік әдебиетпен жұмыс дағдылары.</w:t>
            </w:r>
          </w:p>
        </w:tc>
        <w:tc>
          <w:tcPr>
            <w:tcW w:w="2552" w:type="dxa"/>
            <w:shd w:val="clear" w:color="auto" w:fill="auto"/>
          </w:tcPr>
          <w:p w:rsidR="007E283A" w:rsidRPr="00456014" w:rsidRDefault="007E283A" w:rsidP="008E2B32">
            <w:pPr>
              <w:pStyle w:val="ab"/>
              <w:rPr>
                <w:b w:val="0"/>
                <w:sz w:val="24"/>
                <w:szCs w:val="24"/>
                <w:lang w:val="kk-KZ"/>
              </w:rPr>
            </w:pPr>
            <w:r>
              <w:rPr>
                <w:b w:val="0"/>
                <w:sz w:val="24"/>
                <w:szCs w:val="24"/>
                <w:lang w:val="kk-KZ"/>
              </w:rPr>
              <w:t>Тақырып бойынша жүргізілген зерттеулер</w:t>
            </w:r>
            <w:r w:rsidRPr="00421F91">
              <w:rPr>
                <w:b w:val="0"/>
                <w:sz w:val="24"/>
                <w:szCs w:val="24"/>
              </w:rPr>
              <w:t>.</w:t>
            </w: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27</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Шығармашылық</w:t>
            </w:r>
            <w:r>
              <w:rPr>
                <w:b w:val="0"/>
                <w:sz w:val="24"/>
                <w:szCs w:val="24"/>
              </w:rPr>
              <w:t xml:space="preserve"> </w:t>
            </w:r>
            <w:r>
              <w:rPr>
                <w:b w:val="0"/>
                <w:sz w:val="24"/>
                <w:szCs w:val="24"/>
                <w:lang w:val="kk-KZ"/>
              </w:rPr>
              <w:t>зертхана</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754476" w:rsidRDefault="007E283A" w:rsidP="008E2B32">
            <w:pPr>
              <w:pStyle w:val="ab"/>
              <w:ind w:left="-108" w:right="-108"/>
              <w:rPr>
                <w:b w:val="0"/>
                <w:sz w:val="24"/>
                <w:szCs w:val="24"/>
                <w:lang w:val="kk-KZ"/>
              </w:rPr>
            </w:pPr>
            <w:r>
              <w:rPr>
                <w:b w:val="0"/>
                <w:sz w:val="24"/>
                <w:szCs w:val="24"/>
                <w:lang w:val="kk-KZ"/>
              </w:rPr>
              <w:t>Заманауи әлемдегі Қарағанды облысы</w:t>
            </w:r>
            <w:r w:rsidRPr="00754476">
              <w:rPr>
                <w:b w:val="0"/>
                <w:sz w:val="24"/>
                <w:szCs w:val="24"/>
                <w:lang w:val="kk-KZ"/>
              </w:rPr>
              <w:t xml:space="preserve">, </w:t>
            </w:r>
            <w:r>
              <w:rPr>
                <w:b w:val="0"/>
                <w:sz w:val="24"/>
                <w:szCs w:val="24"/>
                <w:lang w:val="kk-KZ"/>
              </w:rPr>
              <w:t>Қарағанды облысының экономикалық және әлеуметтік даму жолдары</w:t>
            </w:r>
            <w:r w:rsidRPr="00754476">
              <w:rPr>
                <w:b w:val="0"/>
                <w:sz w:val="24"/>
                <w:szCs w:val="24"/>
                <w:lang w:val="kk-KZ"/>
              </w:rPr>
              <w:t>.</w:t>
            </w:r>
          </w:p>
        </w:tc>
        <w:tc>
          <w:tcPr>
            <w:tcW w:w="4110" w:type="dxa"/>
            <w:shd w:val="clear" w:color="auto" w:fill="auto"/>
          </w:tcPr>
          <w:p w:rsidR="007E283A" w:rsidRPr="008052E1" w:rsidRDefault="007E283A" w:rsidP="008E2B32">
            <w:pPr>
              <w:pStyle w:val="ab"/>
              <w:ind w:left="-108" w:right="-108"/>
              <w:rPr>
                <w:b w:val="0"/>
                <w:sz w:val="24"/>
                <w:szCs w:val="24"/>
                <w:lang w:val="kk-KZ"/>
              </w:rPr>
            </w:pPr>
            <w:r>
              <w:rPr>
                <w:b w:val="0"/>
                <w:sz w:val="24"/>
                <w:szCs w:val="24"/>
                <w:lang w:val="kk-KZ"/>
              </w:rPr>
              <w:t>С</w:t>
            </w:r>
            <w:r w:rsidRPr="008052E1">
              <w:rPr>
                <w:b w:val="0"/>
                <w:sz w:val="24"/>
                <w:szCs w:val="24"/>
                <w:lang w:val="kk-KZ"/>
              </w:rPr>
              <w:t>татисти</w:t>
            </w:r>
            <w:r>
              <w:rPr>
                <w:b w:val="0"/>
                <w:sz w:val="24"/>
                <w:szCs w:val="24"/>
                <w:lang w:val="kk-KZ"/>
              </w:rPr>
              <w:t>калық деректер, БАҚ материалдары, ғылыми-көпшілік әдебиетпен жұмыс дағдылары.</w:t>
            </w:r>
          </w:p>
        </w:tc>
        <w:tc>
          <w:tcPr>
            <w:tcW w:w="2552" w:type="dxa"/>
            <w:shd w:val="clear" w:color="auto" w:fill="auto"/>
          </w:tcPr>
          <w:p w:rsidR="007E283A" w:rsidRPr="00456014" w:rsidRDefault="007E283A" w:rsidP="008E2B32">
            <w:pPr>
              <w:pStyle w:val="ab"/>
              <w:rPr>
                <w:b w:val="0"/>
                <w:sz w:val="24"/>
                <w:szCs w:val="24"/>
                <w:lang w:val="kk-KZ"/>
              </w:rPr>
            </w:pPr>
            <w:r>
              <w:rPr>
                <w:b w:val="0"/>
                <w:sz w:val="24"/>
                <w:szCs w:val="24"/>
                <w:lang w:val="kk-KZ"/>
              </w:rPr>
              <w:t>Тақырып бойынша жүргізілген зерттеулер</w:t>
            </w:r>
            <w:r w:rsidRPr="00421F91">
              <w:rPr>
                <w:b w:val="0"/>
                <w:sz w:val="24"/>
                <w:szCs w:val="24"/>
              </w:rPr>
              <w:t>.</w:t>
            </w:r>
          </w:p>
        </w:tc>
      </w:tr>
      <w:tr w:rsidR="007E283A" w:rsidRPr="00421F91" w:rsidTr="008E2B32">
        <w:tc>
          <w:tcPr>
            <w:tcW w:w="3402" w:type="dxa"/>
            <w:gridSpan w:val="3"/>
            <w:shd w:val="clear" w:color="auto" w:fill="auto"/>
          </w:tcPr>
          <w:p w:rsidR="007E283A" w:rsidRPr="00421F91" w:rsidRDefault="007E283A" w:rsidP="008E2B32">
            <w:pPr>
              <w:pStyle w:val="ab"/>
              <w:ind w:left="-108" w:right="-108"/>
              <w:jc w:val="center"/>
              <w:rPr>
                <w:sz w:val="24"/>
                <w:szCs w:val="24"/>
              </w:rPr>
            </w:pPr>
            <w:r w:rsidRPr="00421F91">
              <w:rPr>
                <w:sz w:val="24"/>
                <w:szCs w:val="24"/>
              </w:rPr>
              <w:t xml:space="preserve"> 7</w:t>
            </w:r>
            <w:r>
              <w:rPr>
                <w:sz w:val="24"/>
                <w:szCs w:val="24"/>
                <w:lang w:val="kk-KZ"/>
              </w:rPr>
              <w:t xml:space="preserve"> тақырып</w:t>
            </w:r>
            <w:r>
              <w:rPr>
                <w:sz w:val="24"/>
                <w:szCs w:val="24"/>
              </w:rPr>
              <w:t xml:space="preserve">. </w:t>
            </w:r>
            <w:proofErr w:type="spellStart"/>
            <w:r>
              <w:rPr>
                <w:sz w:val="24"/>
                <w:szCs w:val="24"/>
              </w:rPr>
              <w:t>Экономи</w:t>
            </w:r>
            <w:proofErr w:type="spellEnd"/>
            <w:r>
              <w:rPr>
                <w:sz w:val="24"/>
                <w:szCs w:val="24"/>
                <w:lang w:val="kk-KZ"/>
              </w:rPr>
              <w:t xml:space="preserve">калық </w:t>
            </w:r>
            <w:r>
              <w:rPr>
                <w:sz w:val="24"/>
                <w:szCs w:val="24"/>
                <w:lang w:val="kk-KZ"/>
              </w:rPr>
              <w:lastRenderedPageBreak/>
              <w:t>жаһандану</w:t>
            </w:r>
            <w:r w:rsidRPr="00421F91">
              <w:rPr>
                <w:sz w:val="24"/>
                <w:szCs w:val="24"/>
              </w:rPr>
              <w:t>.</w:t>
            </w:r>
          </w:p>
        </w:tc>
        <w:tc>
          <w:tcPr>
            <w:tcW w:w="993" w:type="dxa"/>
            <w:shd w:val="clear" w:color="auto" w:fill="auto"/>
          </w:tcPr>
          <w:p w:rsidR="007E283A" w:rsidRPr="00456014" w:rsidRDefault="007E283A" w:rsidP="008E2B32">
            <w:pPr>
              <w:pStyle w:val="ab"/>
              <w:ind w:hanging="108"/>
              <w:jc w:val="center"/>
              <w:rPr>
                <w:sz w:val="24"/>
                <w:szCs w:val="24"/>
                <w:lang w:val="kk-KZ"/>
              </w:rPr>
            </w:pPr>
            <w:r w:rsidRPr="00421F91">
              <w:rPr>
                <w:sz w:val="24"/>
                <w:szCs w:val="24"/>
              </w:rPr>
              <w:lastRenderedPageBreak/>
              <w:t xml:space="preserve">7 </w:t>
            </w:r>
            <w:r>
              <w:rPr>
                <w:sz w:val="24"/>
                <w:szCs w:val="24"/>
                <w:lang w:val="kk-KZ"/>
              </w:rPr>
              <w:t>сағат</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p>
        </w:tc>
        <w:tc>
          <w:tcPr>
            <w:tcW w:w="4110" w:type="dxa"/>
            <w:shd w:val="clear" w:color="auto" w:fill="auto"/>
          </w:tcPr>
          <w:p w:rsidR="007E283A" w:rsidRPr="00421F91" w:rsidRDefault="007E283A" w:rsidP="008E2B32">
            <w:pPr>
              <w:pStyle w:val="ab"/>
              <w:ind w:left="-108" w:right="-108"/>
              <w:rPr>
                <w:b w:val="0"/>
                <w:sz w:val="24"/>
                <w:szCs w:val="24"/>
              </w:rPr>
            </w:pPr>
          </w:p>
        </w:tc>
        <w:tc>
          <w:tcPr>
            <w:tcW w:w="2552" w:type="dxa"/>
            <w:shd w:val="clear" w:color="auto" w:fill="auto"/>
          </w:tcPr>
          <w:p w:rsidR="007E283A" w:rsidRPr="00421F91" w:rsidRDefault="007E283A" w:rsidP="008E2B32">
            <w:pPr>
              <w:pStyle w:val="ab"/>
              <w:rPr>
                <w:b w:val="0"/>
                <w:sz w:val="24"/>
                <w:szCs w:val="24"/>
              </w:rPr>
            </w:pPr>
          </w:p>
        </w:tc>
      </w:tr>
      <w:tr w:rsidR="007E283A" w:rsidRPr="006A0B3C"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lastRenderedPageBreak/>
              <w:t>28</w:t>
            </w:r>
          </w:p>
        </w:tc>
        <w:tc>
          <w:tcPr>
            <w:tcW w:w="2693" w:type="dxa"/>
            <w:gridSpan w:val="2"/>
            <w:shd w:val="clear" w:color="auto" w:fill="auto"/>
          </w:tcPr>
          <w:p w:rsidR="007E283A" w:rsidRPr="00456014" w:rsidRDefault="007E283A" w:rsidP="008E2B32">
            <w:pPr>
              <w:pStyle w:val="ab"/>
              <w:ind w:left="-108" w:right="-108"/>
              <w:rPr>
                <w:b w:val="0"/>
                <w:sz w:val="24"/>
                <w:szCs w:val="24"/>
                <w:lang w:val="kk-KZ"/>
              </w:rPr>
            </w:pPr>
            <w:r>
              <w:rPr>
                <w:b w:val="0"/>
                <w:sz w:val="24"/>
                <w:szCs w:val="24"/>
                <w:lang w:val="kk-KZ"/>
              </w:rPr>
              <w:t>Халықаралық сауда</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Халықаралық сауданың экономикалық себептері</w:t>
            </w:r>
            <w:r>
              <w:rPr>
                <w:b w:val="0"/>
                <w:sz w:val="24"/>
                <w:szCs w:val="24"/>
              </w:rPr>
              <w:t xml:space="preserve"> . Абсолют</w:t>
            </w:r>
            <w:r>
              <w:rPr>
                <w:b w:val="0"/>
                <w:sz w:val="24"/>
                <w:szCs w:val="24"/>
                <w:lang w:val="kk-KZ"/>
              </w:rPr>
              <w:t>тік</w:t>
            </w:r>
            <w:r>
              <w:rPr>
                <w:b w:val="0"/>
                <w:sz w:val="24"/>
                <w:szCs w:val="24"/>
              </w:rPr>
              <w:t xml:space="preserve"> </w:t>
            </w:r>
            <w:r>
              <w:rPr>
                <w:b w:val="0"/>
                <w:sz w:val="24"/>
                <w:szCs w:val="24"/>
                <w:lang w:val="kk-KZ"/>
              </w:rPr>
              <w:t>басымдылық</w:t>
            </w:r>
            <w:r>
              <w:rPr>
                <w:b w:val="0"/>
                <w:sz w:val="24"/>
                <w:szCs w:val="24"/>
              </w:rPr>
              <w:t xml:space="preserve">. </w:t>
            </w:r>
            <w:r>
              <w:rPr>
                <w:b w:val="0"/>
                <w:sz w:val="24"/>
                <w:szCs w:val="24"/>
                <w:lang w:val="kk-KZ"/>
              </w:rPr>
              <w:t>А</w:t>
            </w:r>
            <w:proofErr w:type="spellStart"/>
            <w:r>
              <w:rPr>
                <w:b w:val="0"/>
                <w:sz w:val="24"/>
                <w:szCs w:val="24"/>
              </w:rPr>
              <w:t>бсолют</w:t>
            </w:r>
            <w:proofErr w:type="spellEnd"/>
            <w:r>
              <w:rPr>
                <w:b w:val="0"/>
                <w:sz w:val="24"/>
                <w:szCs w:val="24"/>
                <w:lang w:val="kk-KZ"/>
              </w:rPr>
              <w:t>тік басымдылықтың факторлары</w:t>
            </w:r>
            <w:r w:rsidRPr="00421F91">
              <w:rPr>
                <w:b w:val="0"/>
                <w:sz w:val="24"/>
                <w:szCs w:val="24"/>
              </w:rPr>
              <w:t xml:space="preserve">. </w:t>
            </w:r>
            <w:r>
              <w:rPr>
                <w:b w:val="0"/>
                <w:sz w:val="24"/>
                <w:szCs w:val="24"/>
                <w:lang w:val="kk-KZ"/>
              </w:rPr>
              <w:t>Салытырмалы басымдылық</w:t>
            </w:r>
            <w:r w:rsidRPr="00421F91">
              <w:rPr>
                <w:b w:val="0"/>
                <w:sz w:val="24"/>
                <w:szCs w:val="24"/>
              </w:rPr>
              <w:t>. Экспорт. Импорт.</w:t>
            </w:r>
            <w:r>
              <w:rPr>
                <w:b w:val="0"/>
                <w:sz w:val="24"/>
                <w:szCs w:val="24"/>
                <w:lang w:val="kk-KZ"/>
              </w:rPr>
              <w:t xml:space="preserve"> Сыртқы сауданың</w:t>
            </w:r>
            <w:r>
              <w:rPr>
                <w:b w:val="0"/>
                <w:sz w:val="24"/>
                <w:szCs w:val="24"/>
              </w:rPr>
              <w:t xml:space="preserve"> </w:t>
            </w:r>
            <w:r>
              <w:rPr>
                <w:b w:val="0"/>
                <w:sz w:val="24"/>
                <w:szCs w:val="24"/>
                <w:lang w:val="kk-KZ"/>
              </w:rPr>
              <w:t>с</w:t>
            </w:r>
            <w:proofErr w:type="spellStart"/>
            <w:r w:rsidRPr="00421F91">
              <w:rPr>
                <w:b w:val="0"/>
                <w:sz w:val="24"/>
                <w:szCs w:val="24"/>
              </w:rPr>
              <w:t>альдо</w:t>
            </w:r>
            <w:proofErr w:type="spellEnd"/>
            <w:r>
              <w:rPr>
                <w:b w:val="0"/>
                <w:sz w:val="24"/>
                <w:szCs w:val="24"/>
                <w:lang w:val="kk-KZ"/>
              </w:rPr>
              <w:t>сы.</w:t>
            </w:r>
            <w:r>
              <w:rPr>
                <w:b w:val="0"/>
                <w:sz w:val="24"/>
                <w:szCs w:val="24"/>
              </w:rPr>
              <w:t xml:space="preserve"> </w:t>
            </w:r>
            <w:r>
              <w:rPr>
                <w:b w:val="0"/>
                <w:sz w:val="24"/>
                <w:szCs w:val="24"/>
                <w:lang w:val="kk-KZ"/>
              </w:rPr>
              <w:t>Әлемдік сауда дамуының заманауи үрдістері. Сыртқы сауда саласындағы мемлекеттік саясат</w:t>
            </w:r>
            <w:r w:rsidRPr="00421F91">
              <w:rPr>
                <w:b w:val="0"/>
                <w:sz w:val="24"/>
                <w:szCs w:val="24"/>
              </w:rPr>
              <w:t>. Протекци</w:t>
            </w:r>
            <w:r>
              <w:rPr>
                <w:b w:val="0"/>
                <w:sz w:val="24"/>
                <w:szCs w:val="24"/>
              </w:rPr>
              <w:t xml:space="preserve">онизм. Фритредерство. </w:t>
            </w:r>
            <w:r>
              <w:rPr>
                <w:b w:val="0"/>
                <w:sz w:val="24"/>
                <w:szCs w:val="24"/>
                <w:lang w:val="kk-KZ"/>
              </w:rPr>
              <w:t>Кедендік баждар</w:t>
            </w:r>
            <w:r>
              <w:rPr>
                <w:b w:val="0"/>
                <w:sz w:val="24"/>
                <w:szCs w:val="24"/>
              </w:rPr>
              <w:t xml:space="preserve">. Демпинг. </w:t>
            </w:r>
            <w:r>
              <w:rPr>
                <w:b w:val="0"/>
                <w:sz w:val="24"/>
                <w:szCs w:val="24"/>
                <w:lang w:val="kk-KZ"/>
              </w:rPr>
              <w:t>Сауда тосқауылдары</w:t>
            </w:r>
            <w:r>
              <w:rPr>
                <w:b w:val="0"/>
                <w:sz w:val="24"/>
                <w:szCs w:val="24"/>
              </w:rPr>
              <w:t xml:space="preserve"> . </w:t>
            </w:r>
            <w:proofErr w:type="spellStart"/>
            <w:r>
              <w:rPr>
                <w:b w:val="0"/>
                <w:sz w:val="24"/>
                <w:szCs w:val="24"/>
              </w:rPr>
              <w:t>Санкци</w:t>
            </w:r>
            <w:proofErr w:type="spellEnd"/>
            <w:r>
              <w:rPr>
                <w:b w:val="0"/>
                <w:sz w:val="24"/>
                <w:szCs w:val="24"/>
                <w:lang w:val="kk-KZ"/>
              </w:rPr>
              <w:t>ялар</w:t>
            </w:r>
            <w:r>
              <w:rPr>
                <w:b w:val="0"/>
                <w:sz w:val="24"/>
                <w:szCs w:val="24"/>
              </w:rPr>
              <w:t>. Эмбарго. Импорт</w:t>
            </w:r>
            <w:r>
              <w:rPr>
                <w:b w:val="0"/>
                <w:sz w:val="24"/>
                <w:szCs w:val="24"/>
                <w:lang w:val="kk-KZ"/>
              </w:rPr>
              <w:t xml:space="preserve">тық </w:t>
            </w:r>
            <w:r>
              <w:rPr>
                <w:b w:val="0"/>
                <w:sz w:val="24"/>
                <w:szCs w:val="24"/>
              </w:rPr>
              <w:t xml:space="preserve"> </w:t>
            </w:r>
            <w:r>
              <w:rPr>
                <w:b w:val="0"/>
                <w:sz w:val="24"/>
                <w:szCs w:val="24"/>
                <w:lang w:val="kk-KZ"/>
              </w:rPr>
              <w:t>үлестермелер</w:t>
            </w:r>
            <w:r>
              <w:rPr>
                <w:b w:val="0"/>
                <w:sz w:val="24"/>
                <w:szCs w:val="24"/>
              </w:rPr>
              <w:t xml:space="preserve">. </w:t>
            </w:r>
            <w:r w:rsidRPr="00421F91">
              <w:rPr>
                <w:b w:val="0"/>
                <w:sz w:val="24"/>
                <w:szCs w:val="24"/>
              </w:rPr>
              <w:t xml:space="preserve"> </w:t>
            </w:r>
            <w:r>
              <w:rPr>
                <w:b w:val="0"/>
                <w:sz w:val="24"/>
                <w:szCs w:val="24"/>
                <w:lang w:val="kk-KZ"/>
              </w:rPr>
              <w:t>Бүкіләлемдік сауда ұйымдары</w:t>
            </w:r>
            <w:r w:rsidRPr="00421F91">
              <w:rPr>
                <w:b w:val="0"/>
                <w:sz w:val="24"/>
                <w:szCs w:val="24"/>
              </w:rPr>
              <w:t xml:space="preserve">. </w:t>
            </w:r>
            <w:r>
              <w:rPr>
                <w:b w:val="0"/>
                <w:sz w:val="24"/>
                <w:szCs w:val="24"/>
                <w:lang w:val="kk-KZ"/>
              </w:rPr>
              <w:t>Еркін экономикалық аймақтардың түрлері</w:t>
            </w:r>
            <w:r w:rsidRPr="00421F91">
              <w:rPr>
                <w:b w:val="0"/>
                <w:sz w:val="24"/>
                <w:szCs w:val="24"/>
              </w:rPr>
              <w:t>.</w:t>
            </w:r>
          </w:p>
        </w:tc>
        <w:tc>
          <w:tcPr>
            <w:tcW w:w="4110" w:type="dxa"/>
            <w:shd w:val="clear" w:color="auto" w:fill="auto"/>
          </w:tcPr>
          <w:p w:rsidR="007E283A" w:rsidRPr="004F4AB5" w:rsidRDefault="007E283A" w:rsidP="008E2B32">
            <w:pPr>
              <w:pStyle w:val="ab"/>
              <w:ind w:left="-108" w:right="-108"/>
              <w:rPr>
                <w:b w:val="0"/>
                <w:sz w:val="24"/>
                <w:szCs w:val="24"/>
                <w:lang w:val="kk-KZ"/>
              </w:rPr>
            </w:pPr>
            <w:r>
              <w:rPr>
                <w:b w:val="0"/>
                <w:sz w:val="24"/>
                <w:szCs w:val="24"/>
                <w:lang w:val="kk-KZ"/>
              </w:rPr>
              <w:t>Халықаралық сауданың нысандары мен әдістерін, халықаралық капиталдың даму үрдістерін, халықаралық экономикалық қатынастардың элементтерін, сыртқы сауданы реттеуді және халықтың</w:t>
            </w:r>
            <w:r w:rsidRPr="00421F91">
              <w:rPr>
                <w:b w:val="0"/>
                <w:sz w:val="24"/>
                <w:szCs w:val="24"/>
              </w:rPr>
              <w:t xml:space="preserve"> </w:t>
            </w:r>
            <w:r>
              <w:rPr>
                <w:b w:val="0"/>
                <w:sz w:val="24"/>
                <w:szCs w:val="24"/>
                <w:lang w:val="kk-KZ"/>
              </w:rPr>
              <w:t>түрлі топтары үшін</w:t>
            </w:r>
          </w:p>
          <w:p w:rsidR="007E283A" w:rsidRPr="008D1916" w:rsidRDefault="007E283A" w:rsidP="008E2B32">
            <w:pPr>
              <w:pStyle w:val="ab"/>
              <w:ind w:left="-108" w:right="-108"/>
              <w:rPr>
                <w:b w:val="0"/>
                <w:sz w:val="24"/>
                <w:szCs w:val="24"/>
                <w:lang w:val="kk-KZ"/>
              </w:rPr>
            </w:pPr>
            <w:r>
              <w:rPr>
                <w:b w:val="0"/>
                <w:sz w:val="24"/>
                <w:szCs w:val="24"/>
                <w:lang w:val="kk-KZ"/>
              </w:rPr>
              <w:t>бұл реттеудің салдарын білу.</w:t>
            </w:r>
          </w:p>
          <w:p w:rsidR="007E283A" w:rsidRPr="004F4AB5" w:rsidRDefault="007E283A" w:rsidP="008E2B32">
            <w:pPr>
              <w:pStyle w:val="ab"/>
              <w:ind w:left="-108" w:right="-108"/>
              <w:rPr>
                <w:b w:val="0"/>
                <w:sz w:val="24"/>
                <w:szCs w:val="24"/>
                <w:lang w:val="kk-KZ"/>
              </w:rPr>
            </w:pPr>
            <w:r>
              <w:rPr>
                <w:b w:val="0"/>
                <w:sz w:val="24"/>
                <w:szCs w:val="24"/>
                <w:lang w:val="kk-KZ"/>
              </w:rPr>
              <w:t>Әлемдік шаруашылықтың не екенін түсіндіру, халықаралық сауда пайдалылығын салыстырмалы басымдылық ұстанымдары негізінде математика түрінде дәлелдеп көрсету.</w:t>
            </w:r>
          </w:p>
        </w:tc>
        <w:tc>
          <w:tcPr>
            <w:tcW w:w="2552" w:type="dxa"/>
            <w:shd w:val="clear" w:color="auto" w:fill="auto"/>
          </w:tcPr>
          <w:p w:rsidR="007E283A" w:rsidRPr="00456014" w:rsidRDefault="007E283A" w:rsidP="008E2B32">
            <w:pPr>
              <w:pStyle w:val="ab"/>
              <w:rPr>
                <w:b w:val="0"/>
                <w:sz w:val="24"/>
                <w:szCs w:val="24"/>
                <w:lang w:val="kk-KZ"/>
              </w:rPr>
            </w:pPr>
            <w:r>
              <w:rPr>
                <w:b w:val="0"/>
                <w:sz w:val="24"/>
                <w:szCs w:val="24"/>
                <w:lang w:val="kk-KZ"/>
              </w:rPr>
              <w:t>Тақырып бойынша терминология сөздігін жасау</w:t>
            </w: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29</w:t>
            </w:r>
          </w:p>
        </w:tc>
        <w:tc>
          <w:tcPr>
            <w:tcW w:w="2693" w:type="dxa"/>
            <w:gridSpan w:val="2"/>
            <w:shd w:val="clear" w:color="auto" w:fill="auto"/>
          </w:tcPr>
          <w:p w:rsidR="007E283A" w:rsidRPr="000C5147" w:rsidRDefault="007E283A" w:rsidP="008E2B32">
            <w:pPr>
              <w:pStyle w:val="ab"/>
              <w:ind w:left="-108" w:right="-108"/>
              <w:rPr>
                <w:b w:val="0"/>
                <w:sz w:val="24"/>
                <w:szCs w:val="24"/>
                <w:lang w:val="kk-KZ"/>
              </w:rPr>
            </w:pPr>
            <w:r>
              <w:rPr>
                <w:b w:val="0"/>
                <w:sz w:val="24"/>
                <w:szCs w:val="24"/>
                <w:lang w:val="kk-KZ"/>
              </w:rPr>
              <w:t>Еңбек ресурстарының халықаралық көшіп-қонуы.</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Еңбек</w:t>
            </w:r>
            <w:r>
              <w:rPr>
                <w:b w:val="0"/>
                <w:sz w:val="24"/>
                <w:szCs w:val="24"/>
              </w:rPr>
              <w:t xml:space="preserve"> ресурс</w:t>
            </w:r>
            <w:r>
              <w:rPr>
                <w:b w:val="0"/>
                <w:sz w:val="24"/>
                <w:szCs w:val="24"/>
                <w:lang w:val="kk-KZ"/>
              </w:rPr>
              <w:t>тарының көшіп-қонуының себептері мен салдары</w:t>
            </w:r>
            <w:r w:rsidRPr="00421F91">
              <w:rPr>
                <w:b w:val="0"/>
                <w:sz w:val="24"/>
                <w:szCs w:val="24"/>
              </w:rPr>
              <w:t xml:space="preserve">. </w:t>
            </w:r>
            <w:r>
              <w:rPr>
                <w:b w:val="0"/>
                <w:sz w:val="24"/>
                <w:szCs w:val="24"/>
                <w:lang w:val="kk-KZ"/>
              </w:rPr>
              <w:t>Әлеуметтік қозғалыстар</w:t>
            </w:r>
            <w:r w:rsidRPr="00421F91">
              <w:rPr>
                <w:b w:val="0"/>
                <w:sz w:val="24"/>
                <w:szCs w:val="24"/>
              </w:rPr>
              <w:t>.</w:t>
            </w:r>
          </w:p>
        </w:tc>
        <w:tc>
          <w:tcPr>
            <w:tcW w:w="4110" w:type="dxa"/>
            <w:shd w:val="clear" w:color="auto" w:fill="auto"/>
          </w:tcPr>
          <w:p w:rsidR="007E283A" w:rsidRPr="00421F91" w:rsidRDefault="007E283A" w:rsidP="008E2B32">
            <w:pPr>
              <w:pStyle w:val="ab"/>
              <w:ind w:left="-108" w:right="-108"/>
              <w:rPr>
                <w:b w:val="0"/>
                <w:sz w:val="24"/>
                <w:szCs w:val="24"/>
              </w:rPr>
            </w:pPr>
            <w:r>
              <w:rPr>
                <w:b w:val="0"/>
                <w:sz w:val="24"/>
                <w:szCs w:val="24"/>
                <w:lang w:val="kk-KZ"/>
              </w:rPr>
              <w:t>Халықаралық еңбек ресурстарының даму үрдістері және олардың салдарларын білу</w:t>
            </w:r>
            <w:r w:rsidRPr="00421F91">
              <w:rPr>
                <w:b w:val="0"/>
                <w:sz w:val="24"/>
                <w:szCs w:val="24"/>
              </w:rPr>
              <w:t>.</w:t>
            </w:r>
          </w:p>
        </w:tc>
        <w:tc>
          <w:tcPr>
            <w:tcW w:w="2552" w:type="dxa"/>
            <w:shd w:val="clear" w:color="auto" w:fill="auto"/>
          </w:tcPr>
          <w:p w:rsidR="007E283A" w:rsidRPr="000C5147" w:rsidRDefault="007E283A" w:rsidP="008E2B32">
            <w:pPr>
              <w:pStyle w:val="ab"/>
              <w:rPr>
                <w:b w:val="0"/>
                <w:sz w:val="24"/>
                <w:szCs w:val="24"/>
                <w:lang w:val="kk-KZ"/>
              </w:rPr>
            </w:pPr>
            <w:r>
              <w:rPr>
                <w:b w:val="0"/>
                <w:sz w:val="24"/>
                <w:szCs w:val="24"/>
                <w:lang w:val="kk-KZ"/>
              </w:rPr>
              <w:t>Тақырып бойынша жүргізілген зерттеулер</w:t>
            </w:r>
          </w:p>
        </w:tc>
      </w:tr>
      <w:tr w:rsidR="007E283A" w:rsidRPr="004B13BC" w:rsidTr="008E2B32">
        <w:trPr>
          <w:trHeight w:val="416"/>
        </w:trPr>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30</w:t>
            </w:r>
          </w:p>
        </w:tc>
        <w:tc>
          <w:tcPr>
            <w:tcW w:w="2693" w:type="dxa"/>
            <w:gridSpan w:val="2"/>
            <w:shd w:val="clear" w:color="auto" w:fill="auto"/>
          </w:tcPr>
          <w:p w:rsidR="007E283A" w:rsidRPr="001A356C" w:rsidRDefault="007E283A" w:rsidP="008E2B32">
            <w:pPr>
              <w:pStyle w:val="ab"/>
              <w:ind w:left="-108" w:right="-108"/>
              <w:rPr>
                <w:b w:val="0"/>
                <w:sz w:val="24"/>
                <w:szCs w:val="24"/>
                <w:lang w:val="kk-KZ"/>
              </w:rPr>
            </w:pPr>
            <w:r>
              <w:rPr>
                <w:b w:val="0"/>
                <w:sz w:val="24"/>
                <w:szCs w:val="24"/>
                <w:lang w:val="kk-KZ"/>
              </w:rPr>
              <w:t>Капиталдың халықаралық қозғалысы</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B13BC" w:rsidRDefault="007E283A" w:rsidP="008E2B32">
            <w:pPr>
              <w:pStyle w:val="ab"/>
              <w:ind w:left="-108" w:right="-108"/>
              <w:rPr>
                <w:b w:val="0"/>
                <w:sz w:val="24"/>
                <w:szCs w:val="24"/>
                <w:lang w:val="kk-KZ"/>
              </w:rPr>
            </w:pPr>
            <w:proofErr w:type="spellStart"/>
            <w:r>
              <w:rPr>
                <w:b w:val="0"/>
                <w:sz w:val="24"/>
                <w:szCs w:val="24"/>
              </w:rPr>
              <w:t>Инвестици</w:t>
            </w:r>
            <w:proofErr w:type="spellEnd"/>
            <w:r>
              <w:rPr>
                <w:b w:val="0"/>
                <w:sz w:val="24"/>
                <w:szCs w:val="24"/>
                <w:lang w:val="kk-KZ"/>
              </w:rPr>
              <w:t>ялар</w:t>
            </w:r>
            <w:r>
              <w:rPr>
                <w:b w:val="0"/>
                <w:sz w:val="24"/>
                <w:szCs w:val="24"/>
              </w:rPr>
              <w:t xml:space="preserve">, </w:t>
            </w:r>
            <w:r>
              <w:rPr>
                <w:b w:val="0"/>
                <w:sz w:val="24"/>
                <w:szCs w:val="24"/>
                <w:lang w:val="kk-KZ"/>
              </w:rPr>
              <w:t>тікелей</w:t>
            </w:r>
            <w:r>
              <w:rPr>
                <w:b w:val="0"/>
                <w:sz w:val="24"/>
                <w:szCs w:val="24"/>
              </w:rPr>
              <w:t>, портфель</w:t>
            </w:r>
            <w:r>
              <w:rPr>
                <w:b w:val="0"/>
                <w:sz w:val="24"/>
                <w:szCs w:val="24"/>
                <w:lang w:val="kk-KZ"/>
              </w:rPr>
              <w:t>дік</w:t>
            </w:r>
            <w:r>
              <w:rPr>
                <w:b w:val="0"/>
                <w:sz w:val="24"/>
                <w:szCs w:val="24"/>
              </w:rPr>
              <w:t xml:space="preserve"> </w:t>
            </w:r>
            <w:proofErr w:type="spellStart"/>
            <w:r>
              <w:rPr>
                <w:b w:val="0"/>
                <w:sz w:val="24"/>
                <w:szCs w:val="24"/>
              </w:rPr>
              <w:t>инвестици</w:t>
            </w:r>
            <w:proofErr w:type="spellEnd"/>
            <w:r>
              <w:rPr>
                <w:b w:val="0"/>
                <w:sz w:val="24"/>
                <w:szCs w:val="24"/>
                <w:lang w:val="kk-KZ"/>
              </w:rPr>
              <w:t>ялар</w:t>
            </w:r>
            <w:r>
              <w:rPr>
                <w:b w:val="0"/>
                <w:sz w:val="24"/>
                <w:szCs w:val="24"/>
              </w:rPr>
              <w:t xml:space="preserve">. </w:t>
            </w:r>
            <w:r>
              <w:rPr>
                <w:b w:val="0"/>
                <w:sz w:val="24"/>
                <w:szCs w:val="24"/>
                <w:lang w:val="kk-KZ"/>
              </w:rPr>
              <w:t>Бүкіләлемдік</w:t>
            </w:r>
            <w:r w:rsidRPr="00421F91">
              <w:rPr>
                <w:b w:val="0"/>
                <w:sz w:val="24"/>
                <w:szCs w:val="24"/>
              </w:rPr>
              <w:t xml:space="preserve"> банк, </w:t>
            </w:r>
            <w:r>
              <w:rPr>
                <w:b w:val="0"/>
                <w:sz w:val="24"/>
                <w:szCs w:val="24"/>
                <w:lang w:val="kk-KZ"/>
              </w:rPr>
              <w:t xml:space="preserve">Халықаралық </w:t>
            </w:r>
            <w:r>
              <w:rPr>
                <w:b w:val="0"/>
                <w:sz w:val="24"/>
                <w:szCs w:val="24"/>
              </w:rPr>
              <w:t xml:space="preserve"> валют</w:t>
            </w:r>
            <w:r>
              <w:rPr>
                <w:b w:val="0"/>
                <w:sz w:val="24"/>
                <w:szCs w:val="24"/>
                <w:lang w:val="kk-KZ"/>
              </w:rPr>
              <w:t>алық қор</w:t>
            </w:r>
            <w:r w:rsidRPr="00421F91">
              <w:rPr>
                <w:b w:val="0"/>
                <w:sz w:val="24"/>
                <w:szCs w:val="24"/>
              </w:rPr>
              <w:t>.</w:t>
            </w:r>
            <w:r>
              <w:rPr>
                <w:b w:val="0"/>
                <w:sz w:val="24"/>
                <w:szCs w:val="24"/>
                <w:lang w:val="kk-KZ"/>
              </w:rPr>
              <w:t xml:space="preserve"> Ұлтаралық корпорациялар</w:t>
            </w:r>
            <w:r w:rsidRPr="004B13BC">
              <w:rPr>
                <w:b w:val="0"/>
                <w:sz w:val="24"/>
                <w:szCs w:val="24"/>
                <w:lang w:val="kk-KZ"/>
              </w:rPr>
              <w:t xml:space="preserve"> . Оффшор</w:t>
            </w:r>
            <w:r>
              <w:rPr>
                <w:b w:val="0"/>
                <w:sz w:val="24"/>
                <w:szCs w:val="24"/>
                <w:lang w:val="kk-KZ"/>
              </w:rPr>
              <w:t>лық аймақтар</w:t>
            </w:r>
            <w:r w:rsidRPr="004B13BC">
              <w:rPr>
                <w:b w:val="0"/>
                <w:sz w:val="24"/>
                <w:szCs w:val="24"/>
                <w:lang w:val="kk-KZ"/>
              </w:rPr>
              <w:t>.</w:t>
            </w:r>
            <w:r>
              <w:rPr>
                <w:b w:val="0"/>
                <w:sz w:val="24"/>
                <w:szCs w:val="24"/>
                <w:lang w:val="kk-KZ"/>
              </w:rPr>
              <w:t xml:space="preserve"> Капиталдың халықаралық қозғалысындағы  негізгі үрдістер. Инвестициялық климат.  Бірлескен кәсіпорындар</w:t>
            </w:r>
            <w:r w:rsidRPr="004B13BC">
              <w:rPr>
                <w:b w:val="0"/>
                <w:sz w:val="24"/>
                <w:szCs w:val="24"/>
                <w:lang w:val="kk-KZ"/>
              </w:rPr>
              <w:t>.</w:t>
            </w:r>
          </w:p>
        </w:tc>
        <w:tc>
          <w:tcPr>
            <w:tcW w:w="4110" w:type="dxa"/>
            <w:shd w:val="clear" w:color="auto" w:fill="auto"/>
          </w:tcPr>
          <w:p w:rsidR="007E283A" w:rsidRPr="00CA25CC" w:rsidRDefault="007E283A" w:rsidP="008E2B32">
            <w:pPr>
              <w:pStyle w:val="ab"/>
              <w:ind w:left="-108" w:right="-108"/>
              <w:rPr>
                <w:b w:val="0"/>
                <w:sz w:val="24"/>
                <w:szCs w:val="24"/>
                <w:lang w:val="kk-KZ"/>
              </w:rPr>
            </w:pPr>
            <w:r>
              <w:rPr>
                <w:b w:val="0"/>
                <w:sz w:val="24"/>
                <w:szCs w:val="24"/>
                <w:lang w:val="kk-KZ"/>
              </w:rPr>
              <w:t xml:space="preserve">Халықаралық капитал үрдістерінің қозғалысын, инвестициялардың формалары мен салдарларын білу </w:t>
            </w:r>
            <w:r w:rsidRPr="004B13BC">
              <w:rPr>
                <w:b w:val="0"/>
                <w:sz w:val="24"/>
                <w:szCs w:val="24"/>
                <w:lang w:val="kk-KZ"/>
              </w:rPr>
              <w:t>.</w:t>
            </w:r>
          </w:p>
        </w:tc>
        <w:tc>
          <w:tcPr>
            <w:tcW w:w="2552" w:type="dxa"/>
            <w:shd w:val="clear" w:color="auto" w:fill="auto"/>
          </w:tcPr>
          <w:p w:rsidR="007E283A" w:rsidRPr="004B13BC" w:rsidRDefault="007E283A" w:rsidP="008E2B32">
            <w:pPr>
              <w:pStyle w:val="ab"/>
              <w:rPr>
                <w:b w:val="0"/>
                <w:sz w:val="24"/>
                <w:szCs w:val="24"/>
                <w:lang w:val="kk-KZ"/>
              </w:rPr>
            </w:pPr>
            <w:r>
              <w:rPr>
                <w:b w:val="0"/>
                <w:sz w:val="24"/>
                <w:szCs w:val="24"/>
                <w:lang w:val="kk-KZ"/>
              </w:rPr>
              <w:t>Ақпарат көздерімен жұмыс істеу</w:t>
            </w:r>
          </w:p>
        </w:tc>
      </w:tr>
      <w:tr w:rsidR="007E283A" w:rsidRPr="006A0B3C" w:rsidTr="008E2B32">
        <w:tc>
          <w:tcPr>
            <w:tcW w:w="709" w:type="dxa"/>
            <w:shd w:val="clear" w:color="auto" w:fill="auto"/>
          </w:tcPr>
          <w:p w:rsidR="007E283A" w:rsidRPr="004B13BC" w:rsidRDefault="007E283A" w:rsidP="008E2B32">
            <w:pPr>
              <w:pStyle w:val="ab"/>
              <w:ind w:left="-108" w:right="-108"/>
              <w:jc w:val="center"/>
              <w:rPr>
                <w:b w:val="0"/>
                <w:sz w:val="24"/>
                <w:szCs w:val="24"/>
                <w:lang w:val="kk-KZ"/>
              </w:rPr>
            </w:pPr>
            <w:r w:rsidRPr="004B13BC">
              <w:rPr>
                <w:b w:val="0"/>
                <w:sz w:val="24"/>
                <w:szCs w:val="24"/>
                <w:lang w:val="kk-KZ"/>
              </w:rPr>
              <w:t>31</w:t>
            </w:r>
          </w:p>
        </w:tc>
        <w:tc>
          <w:tcPr>
            <w:tcW w:w="2693" w:type="dxa"/>
            <w:gridSpan w:val="2"/>
            <w:shd w:val="clear" w:color="auto" w:fill="auto"/>
          </w:tcPr>
          <w:p w:rsidR="007E283A" w:rsidRPr="001A356C" w:rsidRDefault="007E283A" w:rsidP="008E2B32">
            <w:pPr>
              <w:pStyle w:val="ab"/>
              <w:ind w:left="-108" w:right="-108"/>
              <w:rPr>
                <w:b w:val="0"/>
                <w:sz w:val="24"/>
                <w:szCs w:val="24"/>
                <w:lang w:val="kk-KZ"/>
              </w:rPr>
            </w:pPr>
            <w:r>
              <w:rPr>
                <w:b w:val="0"/>
                <w:sz w:val="24"/>
                <w:szCs w:val="24"/>
                <w:lang w:val="kk-KZ"/>
              </w:rPr>
              <w:t>Халықаралық валюталы-қаржылық қатынастар</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2633D2" w:rsidRDefault="007E283A" w:rsidP="008E2B32">
            <w:pPr>
              <w:pStyle w:val="ab"/>
              <w:ind w:left="-108" w:right="-108"/>
              <w:rPr>
                <w:b w:val="0"/>
                <w:sz w:val="24"/>
                <w:szCs w:val="24"/>
                <w:lang w:val="kk-KZ"/>
              </w:rPr>
            </w:pPr>
            <w:r>
              <w:rPr>
                <w:b w:val="0"/>
                <w:sz w:val="24"/>
                <w:szCs w:val="24"/>
              </w:rPr>
              <w:t xml:space="preserve">Валюта. </w:t>
            </w:r>
            <w:r>
              <w:rPr>
                <w:b w:val="0"/>
                <w:sz w:val="24"/>
                <w:szCs w:val="24"/>
                <w:lang w:val="kk-KZ"/>
              </w:rPr>
              <w:t>В</w:t>
            </w:r>
            <w:proofErr w:type="spellStart"/>
            <w:r w:rsidRPr="00421F91">
              <w:rPr>
                <w:b w:val="0"/>
                <w:sz w:val="24"/>
                <w:szCs w:val="24"/>
              </w:rPr>
              <w:t>алют</w:t>
            </w:r>
            <w:proofErr w:type="spellEnd"/>
            <w:r>
              <w:rPr>
                <w:b w:val="0"/>
                <w:sz w:val="24"/>
                <w:szCs w:val="24"/>
                <w:lang w:val="kk-KZ"/>
              </w:rPr>
              <w:t>а түрлері. Ұлттық валюта жүйесі</w:t>
            </w:r>
            <w:r w:rsidRPr="002633D2">
              <w:rPr>
                <w:b w:val="0"/>
                <w:sz w:val="24"/>
                <w:szCs w:val="24"/>
                <w:lang w:val="kk-KZ"/>
              </w:rPr>
              <w:t xml:space="preserve">. </w:t>
            </w:r>
            <w:r>
              <w:rPr>
                <w:b w:val="0"/>
                <w:sz w:val="24"/>
                <w:szCs w:val="24"/>
                <w:lang w:val="kk-KZ"/>
              </w:rPr>
              <w:t xml:space="preserve">Томаға тұйық валюта. Халықаралық валюталық жүйе. Валюта курстары. Валюталық нарық.Валюталарды сатып алу </w:t>
            </w:r>
            <w:r>
              <w:rPr>
                <w:b w:val="0"/>
                <w:sz w:val="24"/>
                <w:szCs w:val="24"/>
                <w:lang w:val="kk-KZ"/>
              </w:rPr>
              <w:lastRenderedPageBreak/>
              <w:t>қабілеті. Сатып алу қабілетінің паритеті. Валюталық интервенциялар. ЕКВ. Б</w:t>
            </w:r>
            <w:r w:rsidRPr="002633D2">
              <w:rPr>
                <w:b w:val="0"/>
                <w:sz w:val="24"/>
                <w:szCs w:val="24"/>
                <w:lang w:val="kk-KZ"/>
              </w:rPr>
              <w:t xml:space="preserve">КВ. Девальвация </w:t>
            </w:r>
            <w:r>
              <w:rPr>
                <w:b w:val="0"/>
                <w:sz w:val="24"/>
                <w:szCs w:val="24"/>
                <w:lang w:val="kk-KZ"/>
              </w:rPr>
              <w:t>мен</w:t>
            </w:r>
            <w:r w:rsidRPr="002633D2">
              <w:rPr>
                <w:b w:val="0"/>
                <w:sz w:val="24"/>
                <w:szCs w:val="24"/>
                <w:lang w:val="kk-KZ"/>
              </w:rPr>
              <w:t xml:space="preserve"> ревальвация. </w:t>
            </w:r>
            <w:r>
              <w:rPr>
                <w:b w:val="0"/>
                <w:sz w:val="24"/>
                <w:szCs w:val="24"/>
                <w:lang w:val="kk-KZ"/>
              </w:rPr>
              <w:t>Валютаның айырбастамдылығы (конвертация)</w:t>
            </w:r>
            <w:r w:rsidRPr="002633D2">
              <w:rPr>
                <w:b w:val="0"/>
                <w:sz w:val="24"/>
                <w:szCs w:val="24"/>
                <w:lang w:val="kk-KZ"/>
              </w:rPr>
              <w:t>.</w:t>
            </w:r>
            <w:r>
              <w:rPr>
                <w:b w:val="0"/>
                <w:sz w:val="24"/>
                <w:szCs w:val="24"/>
                <w:lang w:val="kk-KZ"/>
              </w:rPr>
              <w:t xml:space="preserve"> Валюта курстарын реттеу тәсілдері.</w:t>
            </w:r>
            <w:r w:rsidRPr="002633D2">
              <w:rPr>
                <w:b w:val="0"/>
                <w:sz w:val="24"/>
                <w:szCs w:val="24"/>
                <w:lang w:val="kk-KZ"/>
              </w:rPr>
              <w:t xml:space="preserve"> </w:t>
            </w:r>
            <w:r>
              <w:rPr>
                <w:b w:val="0"/>
                <w:sz w:val="24"/>
                <w:szCs w:val="24"/>
                <w:lang w:val="kk-KZ"/>
              </w:rPr>
              <w:t>Алтын</w:t>
            </w:r>
            <w:r w:rsidRPr="002633D2">
              <w:rPr>
                <w:b w:val="0"/>
                <w:sz w:val="24"/>
                <w:szCs w:val="24"/>
                <w:lang w:val="kk-KZ"/>
              </w:rPr>
              <w:t>валю</w:t>
            </w:r>
            <w:r>
              <w:rPr>
                <w:b w:val="0"/>
                <w:sz w:val="24"/>
                <w:szCs w:val="24"/>
                <w:lang w:val="kk-KZ"/>
              </w:rPr>
              <w:t>ттік стандарт. Х</w:t>
            </w:r>
            <w:r w:rsidRPr="002633D2">
              <w:rPr>
                <w:b w:val="0"/>
                <w:sz w:val="24"/>
                <w:szCs w:val="24"/>
                <w:lang w:val="kk-KZ"/>
              </w:rPr>
              <w:t>ВФ.</w:t>
            </w:r>
          </w:p>
        </w:tc>
        <w:tc>
          <w:tcPr>
            <w:tcW w:w="4110" w:type="dxa"/>
            <w:shd w:val="clear" w:color="auto" w:fill="auto"/>
          </w:tcPr>
          <w:p w:rsidR="007E283A" w:rsidRPr="002633D2" w:rsidRDefault="007E283A" w:rsidP="008E2B32">
            <w:pPr>
              <w:pStyle w:val="ab"/>
              <w:ind w:left="-108" w:right="-108"/>
              <w:rPr>
                <w:b w:val="0"/>
                <w:sz w:val="24"/>
                <w:szCs w:val="24"/>
                <w:lang w:val="kk-KZ"/>
              </w:rPr>
            </w:pPr>
            <w:r>
              <w:rPr>
                <w:b w:val="0"/>
                <w:sz w:val="24"/>
                <w:szCs w:val="24"/>
                <w:lang w:val="kk-KZ"/>
              </w:rPr>
              <w:lastRenderedPageBreak/>
              <w:t>В</w:t>
            </w:r>
            <w:r w:rsidRPr="002633D2">
              <w:rPr>
                <w:b w:val="0"/>
                <w:sz w:val="24"/>
                <w:szCs w:val="24"/>
                <w:lang w:val="kk-KZ"/>
              </w:rPr>
              <w:t>алют</w:t>
            </w:r>
            <w:r>
              <w:rPr>
                <w:b w:val="0"/>
                <w:sz w:val="24"/>
                <w:szCs w:val="24"/>
                <w:lang w:val="kk-KZ"/>
              </w:rPr>
              <w:t>алық</w:t>
            </w:r>
            <w:r w:rsidRPr="002633D2">
              <w:rPr>
                <w:b w:val="0"/>
                <w:sz w:val="24"/>
                <w:szCs w:val="24"/>
                <w:lang w:val="kk-KZ"/>
              </w:rPr>
              <w:t xml:space="preserve"> курс</w:t>
            </w:r>
            <w:r>
              <w:rPr>
                <w:b w:val="0"/>
                <w:sz w:val="24"/>
                <w:szCs w:val="24"/>
                <w:lang w:val="kk-KZ"/>
              </w:rPr>
              <w:t>тың ұғымы</w:t>
            </w:r>
            <w:r w:rsidRPr="002633D2">
              <w:rPr>
                <w:b w:val="0"/>
                <w:sz w:val="24"/>
                <w:szCs w:val="24"/>
                <w:lang w:val="kk-KZ"/>
              </w:rPr>
              <w:t>,</w:t>
            </w:r>
            <w:r>
              <w:rPr>
                <w:b w:val="0"/>
                <w:sz w:val="24"/>
                <w:szCs w:val="24"/>
                <w:lang w:val="kk-KZ"/>
              </w:rPr>
              <w:t xml:space="preserve"> валюталық курстың қалыптасуына әсер ететін факторлар және ұлттық валюта курсының динамикасы</w:t>
            </w:r>
            <w:r w:rsidRPr="002633D2">
              <w:rPr>
                <w:b w:val="0"/>
                <w:sz w:val="24"/>
                <w:szCs w:val="24"/>
                <w:lang w:val="kk-KZ"/>
              </w:rPr>
              <w:t>.</w:t>
            </w:r>
          </w:p>
          <w:p w:rsidR="007E283A" w:rsidRPr="002633D2" w:rsidRDefault="007E283A" w:rsidP="008E2B32">
            <w:pPr>
              <w:spacing w:after="0" w:line="240" w:lineRule="auto"/>
              <w:ind w:left="-108" w:right="-108"/>
              <w:rPr>
                <w:rFonts w:ascii="Times New Roman" w:hAnsi="Times New Roman"/>
                <w:sz w:val="24"/>
                <w:szCs w:val="24"/>
                <w:lang w:val="kk-KZ"/>
              </w:rPr>
            </w:pPr>
          </w:p>
          <w:p w:rsidR="007E283A" w:rsidRPr="002633D2" w:rsidRDefault="007E283A" w:rsidP="008E2B32">
            <w:pPr>
              <w:spacing w:after="0" w:line="240" w:lineRule="auto"/>
              <w:ind w:left="-108" w:right="-108"/>
              <w:rPr>
                <w:rFonts w:ascii="Times New Roman" w:hAnsi="Times New Roman"/>
                <w:sz w:val="24"/>
                <w:szCs w:val="24"/>
                <w:lang w:val="kk-KZ"/>
              </w:rPr>
            </w:pPr>
          </w:p>
          <w:p w:rsidR="007E283A" w:rsidRPr="002633D2" w:rsidRDefault="007E283A" w:rsidP="008E2B32">
            <w:pPr>
              <w:spacing w:after="0" w:line="240" w:lineRule="auto"/>
              <w:ind w:left="-108" w:right="-108"/>
              <w:rPr>
                <w:rFonts w:ascii="Times New Roman" w:hAnsi="Times New Roman"/>
                <w:sz w:val="24"/>
                <w:szCs w:val="24"/>
                <w:lang w:val="kk-KZ"/>
              </w:rPr>
            </w:pPr>
          </w:p>
          <w:p w:rsidR="007E283A" w:rsidRPr="002633D2" w:rsidRDefault="007E283A" w:rsidP="008E2B32">
            <w:pPr>
              <w:spacing w:after="0" w:line="240" w:lineRule="auto"/>
              <w:ind w:left="-108" w:right="-108"/>
              <w:rPr>
                <w:rFonts w:ascii="Times New Roman" w:hAnsi="Times New Roman"/>
                <w:sz w:val="24"/>
                <w:szCs w:val="24"/>
                <w:lang w:val="kk-KZ"/>
              </w:rPr>
            </w:pPr>
          </w:p>
        </w:tc>
        <w:tc>
          <w:tcPr>
            <w:tcW w:w="2552" w:type="dxa"/>
            <w:shd w:val="clear" w:color="auto" w:fill="auto"/>
          </w:tcPr>
          <w:p w:rsidR="007E283A" w:rsidRPr="00D454CD" w:rsidRDefault="007E283A" w:rsidP="008E2B32">
            <w:pPr>
              <w:pStyle w:val="ab"/>
              <w:rPr>
                <w:b w:val="0"/>
                <w:sz w:val="24"/>
                <w:szCs w:val="24"/>
                <w:lang w:val="kk-KZ"/>
              </w:rPr>
            </w:pPr>
            <w:r>
              <w:rPr>
                <w:b w:val="0"/>
                <w:sz w:val="24"/>
                <w:szCs w:val="24"/>
                <w:lang w:val="kk-KZ"/>
              </w:rPr>
              <w:lastRenderedPageBreak/>
              <w:t>Тақырып бойынша терминологиялық сөздік жасау</w:t>
            </w:r>
          </w:p>
        </w:tc>
      </w:tr>
      <w:tr w:rsidR="007E283A" w:rsidRPr="00421F91"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lastRenderedPageBreak/>
              <w:t>32</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lang w:val="kk-KZ"/>
              </w:rPr>
              <w:t>Халықаралық гылыми-техникалық байланыстар</w:t>
            </w:r>
            <w:r w:rsidRPr="00421F91">
              <w:rPr>
                <w:b w:val="0"/>
                <w:sz w:val="24"/>
                <w:szCs w:val="24"/>
              </w:rPr>
              <w:t xml:space="preserve"> .</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21F91" w:rsidRDefault="007E283A" w:rsidP="008E2B32">
            <w:pPr>
              <w:pStyle w:val="ab"/>
              <w:ind w:left="-108" w:right="-108"/>
              <w:rPr>
                <w:b w:val="0"/>
                <w:sz w:val="24"/>
                <w:szCs w:val="24"/>
              </w:rPr>
            </w:pPr>
            <w:r>
              <w:rPr>
                <w:b w:val="0"/>
                <w:sz w:val="24"/>
                <w:szCs w:val="24"/>
                <w:lang w:val="kk-KZ"/>
              </w:rPr>
              <w:t>Ғылыми</w:t>
            </w:r>
            <w:r>
              <w:rPr>
                <w:b w:val="0"/>
                <w:sz w:val="24"/>
                <w:szCs w:val="24"/>
              </w:rPr>
              <w:t>-</w:t>
            </w:r>
            <w:proofErr w:type="spellStart"/>
            <w:r>
              <w:rPr>
                <w:b w:val="0"/>
                <w:sz w:val="24"/>
                <w:szCs w:val="24"/>
              </w:rPr>
              <w:t>техни</w:t>
            </w:r>
            <w:proofErr w:type="spellEnd"/>
            <w:r>
              <w:rPr>
                <w:b w:val="0"/>
                <w:sz w:val="24"/>
                <w:szCs w:val="24"/>
                <w:lang w:val="kk-KZ"/>
              </w:rPr>
              <w:t>калық</w:t>
            </w:r>
            <w:r>
              <w:rPr>
                <w:b w:val="0"/>
                <w:sz w:val="24"/>
                <w:szCs w:val="24"/>
              </w:rPr>
              <w:t xml:space="preserve"> </w:t>
            </w:r>
            <w:r>
              <w:rPr>
                <w:b w:val="0"/>
                <w:sz w:val="24"/>
                <w:szCs w:val="24"/>
                <w:lang w:val="kk-KZ"/>
              </w:rPr>
              <w:t>бірігу</w:t>
            </w:r>
            <w:r>
              <w:rPr>
                <w:b w:val="0"/>
                <w:sz w:val="24"/>
                <w:szCs w:val="24"/>
              </w:rPr>
              <w:t xml:space="preserve">. </w:t>
            </w:r>
            <w:proofErr w:type="spellStart"/>
            <w:r>
              <w:rPr>
                <w:b w:val="0"/>
                <w:sz w:val="24"/>
                <w:szCs w:val="24"/>
              </w:rPr>
              <w:t>Ұлтаралық</w:t>
            </w:r>
            <w:proofErr w:type="spellEnd"/>
            <w:r>
              <w:rPr>
                <w:b w:val="0"/>
                <w:sz w:val="24"/>
                <w:szCs w:val="24"/>
              </w:rPr>
              <w:t xml:space="preserve"> </w:t>
            </w:r>
            <w:proofErr w:type="spellStart"/>
            <w:r>
              <w:rPr>
                <w:b w:val="0"/>
                <w:sz w:val="24"/>
                <w:szCs w:val="24"/>
              </w:rPr>
              <w:t>корпораци</w:t>
            </w:r>
            <w:proofErr w:type="spellEnd"/>
            <w:r>
              <w:rPr>
                <w:b w:val="0"/>
                <w:sz w:val="24"/>
                <w:szCs w:val="24"/>
                <w:lang w:val="kk-KZ"/>
              </w:rPr>
              <w:t>ялар.</w:t>
            </w:r>
            <w:r>
              <w:rPr>
                <w:b w:val="0"/>
                <w:sz w:val="24"/>
                <w:szCs w:val="24"/>
              </w:rPr>
              <w:t xml:space="preserve"> </w:t>
            </w:r>
            <w:r>
              <w:rPr>
                <w:b w:val="0"/>
                <w:sz w:val="24"/>
                <w:szCs w:val="24"/>
                <w:lang w:val="kk-KZ"/>
              </w:rPr>
              <w:t>Жаһандық ғылыми зерттеулер</w:t>
            </w:r>
            <w:r w:rsidRPr="00421F91">
              <w:rPr>
                <w:b w:val="0"/>
                <w:sz w:val="24"/>
                <w:szCs w:val="24"/>
              </w:rPr>
              <w:t>.</w:t>
            </w:r>
          </w:p>
        </w:tc>
        <w:tc>
          <w:tcPr>
            <w:tcW w:w="4110" w:type="dxa"/>
            <w:shd w:val="clear" w:color="auto" w:fill="auto"/>
          </w:tcPr>
          <w:p w:rsidR="007E283A" w:rsidRPr="006071F6" w:rsidRDefault="007E283A" w:rsidP="008E2B32">
            <w:pPr>
              <w:pStyle w:val="ab"/>
              <w:ind w:left="-108" w:right="-108"/>
              <w:rPr>
                <w:b w:val="0"/>
                <w:sz w:val="24"/>
                <w:szCs w:val="24"/>
                <w:lang w:val="kk-KZ"/>
              </w:rPr>
            </w:pPr>
            <w:r>
              <w:rPr>
                <w:b w:val="0"/>
                <w:sz w:val="24"/>
                <w:szCs w:val="24"/>
                <w:lang w:val="kk-KZ"/>
              </w:rPr>
              <w:t>Халықаралық ғылыми-техникалық байланыстардың даму үрдісін білу.</w:t>
            </w:r>
          </w:p>
        </w:tc>
        <w:tc>
          <w:tcPr>
            <w:tcW w:w="2552" w:type="dxa"/>
            <w:shd w:val="clear" w:color="auto" w:fill="auto"/>
          </w:tcPr>
          <w:p w:rsidR="007E283A" w:rsidRPr="00421F91" w:rsidRDefault="007E283A" w:rsidP="008E2B32">
            <w:pPr>
              <w:pStyle w:val="ab"/>
              <w:rPr>
                <w:b w:val="0"/>
                <w:sz w:val="24"/>
                <w:szCs w:val="24"/>
              </w:rPr>
            </w:pPr>
            <w:r>
              <w:rPr>
                <w:b w:val="0"/>
                <w:sz w:val="24"/>
                <w:szCs w:val="24"/>
                <w:lang w:val="kk-KZ"/>
              </w:rPr>
              <w:t>Тақырып бойынша жүргізілген зерттеулер</w:t>
            </w:r>
          </w:p>
        </w:tc>
      </w:tr>
      <w:tr w:rsidR="007E283A" w:rsidRPr="006A0B3C" w:rsidTr="008E2B32">
        <w:trPr>
          <w:trHeight w:val="1400"/>
        </w:trPr>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33</w:t>
            </w:r>
          </w:p>
        </w:tc>
        <w:tc>
          <w:tcPr>
            <w:tcW w:w="2693" w:type="dxa"/>
            <w:gridSpan w:val="2"/>
            <w:shd w:val="clear" w:color="auto" w:fill="auto"/>
          </w:tcPr>
          <w:p w:rsidR="007E283A" w:rsidRPr="00421F91" w:rsidRDefault="007E283A" w:rsidP="008E2B32">
            <w:pPr>
              <w:pStyle w:val="ab"/>
              <w:ind w:left="-108" w:right="-108"/>
              <w:rPr>
                <w:b w:val="0"/>
                <w:sz w:val="24"/>
                <w:szCs w:val="24"/>
              </w:rPr>
            </w:pPr>
            <w:r>
              <w:rPr>
                <w:b w:val="0"/>
                <w:sz w:val="24"/>
                <w:szCs w:val="24"/>
              </w:rPr>
              <w:t>Экологи</w:t>
            </w:r>
            <w:r>
              <w:rPr>
                <w:b w:val="0"/>
                <w:sz w:val="24"/>
                <w:szCs w:val="24"/>
                <w:lang w:val="kk-KZ"/>
              </w:rPr>
              <w:t>ялық</w:t>
            </w:r>
            <w:r>
              <w:rPr>
                <w:b w:val="0"/>
                <w:sz w:val="24"/>
                <w:szCs w:val="24"/>
              </w:rPr>
              <w:t xml:space="preserve"> </w:t>
            </w:r>
            <w:r>
              <w:rPr>
                <w:b w:val="0"/>
                <w:sz w:val="24"/>
                <w:szCs w:val="24"/>
                <w:lang w:val="kk-KZ"/>
              </w:rPr>
              <w:t>мәселелер</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Pr="00480801" w:rsidRDefault="007E283A" w:rsidP="008E2B32">
            <w:pPr>
              <w:pStyle w:val="ab"/>
              <w:ind w:left="-108" w:right="-108"/>
              <w:rPr>
                <w:b w:val="0"/>
                <w:sz w:val="24"/>
                <w:szCs w:val="24"/>
                <w:lang w:val="kk-KZ"/>
              </w:rPr>
            </w:pPr>
            <w:r>
              <w:rPr>
                <w:b w:val="0"/>
                <w:sz w:val="24"/>
                <w:szCs w:val="24"/>
                <w:lang w:val="kk-KZ"/>
              </w:rPr>
              <w:t>Жаһандық жылыну</w:t>
            </w:r>
            <w:r w:rsidRPr="00421F91">
              <w:rPr>
                <w:b w:val="0"/>
                <w:sz w:val="24"/>
                <w:szCs w:val="24"/>
              </w:rPr>
              <w:t xml:space="preserve">. </w:t>
            </w:r>
            <w:r>
              <w:rPr>
                <w:b w:val="0"/>
                <w:sz w:val="24"/>
                <w:szCs w:val="24"/>
                <w:lang w:val="kk-KZ"/>
              </w:rPr>
              <w:t>Жанғыртылмайтын энергокөздерді пайдалану. Баламалы энергия көздерін пайдалану. Әлемдік мұхит  пен ғарышты игеру мәселелері. Энергетика және шикізат мәселелері. Табиғи ресурстардың таусылатындығы. Ресурстардың тиімді пайдаланылуы. Шөлге айналу. Өмірді қамтасыз ететін табиғи жүйелердің жойылуы. Қайталама ресурстарды пайдалану мәселелері</w:t>
            </w:r>
            <w:r w:rsidRPr="00480801">
              <w:rPr>
                <w:b w:val="0"/>
                <w:sz w:val="24"/>
                <w:szCs w:val="24"/>
                <w:lang w:val="kk-KZ"/>
              </w:rPr>
              <w:t>.</w:t>
            </w:r>
          </w:p>
        </w:tc>
        <w:tc>
          <w:tcPr>
            <w:tcW w:w="4110" w:type="dxa"/>
            <w:shd w:val="clear" w:color="auto" w:fill="auto"/>
          </w:tcPr>
          <w:p w:rsidR="007E283A" w:rsidRPr="006071F6" w:rsidRDefault="007E283A" w:rsidP="008E2B32">
            <w:pPr>
              <w:pStyle w:val="ab"/>
              <w:ind w:left="-108" w:right="-108"/>
              <w:rPr>
                <w:b w:val="0"/>
                <w:sz w:val="24"/>
                <w:szCs w:val="24"/>
                <w:lang w:val="kk-KZ"/>
              </w:rPr>
            </w:pPr>
            <w:r>
              <w:rPr>
                <w:b w:val="0"/>
                <w:sz w:val="24"/>
                <w:szCs w:val="24"/>
                <w:lang w:val="kk-KZ"/>
              </w:rPr>
              <w:t>Әлемдік жұртшылық алдында тұрған негізгі экологиялық мәселелер.</w:t>
            </w:r>
          </w:p>
        </w:tc>
        <w:tc>
          <w:tcPr>
            <w:tcW w:w="2552" w:type="dxa"/>
            <w:shd w:val="clear" w:color="auto" w:fill="auto"/>
          </w:tcPr>
          <w:p w:rsidR="007E283A" w:rsidRPr="00D454CD" w:rsidRDefault="007E283A" w:rsidP="008E2B32">
            <w:pPr>
              <w:pStyle w:val="ab"/>
              <w:rPr>
                <w:b w:val="0"/>
                <w:sz w:val="24"/>
                <w:szCs w:val="24"/>
                <w:lang w:val="kk-KZ"/>
              </w:rPr>
            </w:pPr>
            <w:r>
              <w:rPr>
                <w:b w:val="0"/>
                <w:sz w:val="24"/>
                <w:szCs w:val="24"/>
                <w:lang w:val="kk-KZ"/>
              </w:rPr>
              <w:t>Сабақ</w:t>
            </w:r>
            <w:r w:rsidRPr="00D454CD">
              <w:rPr>
                <w:b w:val="0"/>
                <w:sz w:val="24"/>
                <w:szCs w:val="24"/>
                <w:lang w:val="kk-KZ"/>
              </w:rPr>
              <w:t>-конференция.</w:t>
            </w:r>
          </w:p>
          <w:p w:rsidR="007E283A" w:rsidRPr="00D454CD" w:rsidRDefault="007E283A" w:rsidP="008E2B32">
            <w:pPr>
              <w:pStyle w:val="ab"/>
              <w:rPr>
                <w:b w:val="0"/>
                <w:sz w:val="24"/>
                <w:szCs w:val="24"/>
                <w:lang w:val="kk-KZ"/>
              </w:rPr>
            </w:pPr>
            <w:r>
              <w:rPr>
                <w:b w:val="0"/>
                <w:sz w:val="24"/>
                <w:szCs w:val="24"/>
                <w:lang w:val="kk-KZ"/>
              </w:rPr>
              <w:t>Жобаларды қорғау</w:t>
            </w:r>
            <w:r w:rsidRPr="00D454CD">
              <w:rPr>
                <w:b w:val="0"/>
                <w:sz w:val="24"/>
                <w:szCs w:val="24"/>
                <w:lang w:val="kk-KZ"/>
              </w:rPr>
              <w:t>.</w:t>
            </w:r>
            <w:r>
              <w:rPr>
                <w:b w:val="0"/>
                <w:sz w:val="24"/>
                <w:szCs w:val="24"/>
                <w:lang w:val="kk-KZ"/>
              </w:rPr>
              <w:t xml:space="preserve"> Тақырып бойынша жүргізілген зерттеулер</w:t>
            </w:r>
          </w:p>
        </w:tc>
      </w:tr>
      <w:tr w:rsidR="007E283A" w:rsidRPr="006071F6" w:rsidTr="008E2B32">
        <w:tc>
          <w:tcPr>
            <w:tcW w:w="709" w:type="dxa"/>
            <w:shd w:val="clear" w:color="auto" w:fill="auto"/>
          </w:tcPr>
          <w:p w:rsidR="007E283A" w:rsidRPr="00421F91" w:rsidRDefault="007E283A" w:rsidP="008E2B32">
            <w:pPr>
              <w:pStyle w:val="ab"/>
              <w:ind w:left="-108" w:right="-108"/>
              <w:jc w:val="center"/>
              <w:rPr>
                <w:b w:val="0"/>
                <w:sz w:val="24"/>
                <w:szCs w:val="24"/>
              </w:rPr>
            </w:pPr>
            <w:r w:rsidRPr="00421F91">
              <w:rPr>
                <w:b w:val="0"/>
                <w:sz w:val="24"/>
                <w:szCs w:val="24"/>
              </w:rPr>
              <w:t>34</w:t>
            </w:r>
          </w:p>
        </w:tc>
        <w:tc>
          <w:tcPr>
            <w:tcW w:w="2693" w:type="dxa"/>
            <w:gridSpan w:val="2"/>
            <w:shd w:val="clear" w:color="auto" w:fill="auto"/>
          </w:tcPr>
          <w:p w:rsidR="007E283A" w:rsidRPr="00421F91" w:rsidRDefault="007E283A" w:rsidP="008E2B32">
            <w:pPr>
              <w:pStyle w:val="ab"/>
              <w:ind w:left="-108" w:right="-108"/>
              <w:rPr>
                <w:b w:val="0"/>
                <w:sz w:val="24"/>
                <w:szCs w:val="24"/>
              </w:rPr>
            </w:pPr>
            <w:proofErr w:type="spellStart"/>
            <w:r>
              <w:rPr>
                <w:b w:val="0"/>
                <w:sz w:val="24"/>
                <w:szCs w:val="24"/>
              </w:rPr>
              <w:t>Демографи</w:t>
            </w:r>
            <w:proofErr w:type="spellEnd"/>
            <w:r>
              <w:rPr>
                <w:b w:val="0"/>
                <w:sz w:val="24"/>
                <w:szCs w:val="24"/>
                <w:lang w:val="kk-KZ"/>
              </w:rPr>
              <w:t>ялық</w:t>
            </w:r>
            <w:r>
              <w:rPr>
                <w:b w:val="0"/>
                <w:sz w:val="24"/>
                <w:szCs w:val="24"/>
              </w:rPr>
              <w:t xml:space="preserve"> проблем</w:t>
            </w:r>
            <w:r>
              <w:rPr>
                <w:b w:val="0"/>
                <w:sz w:val="24"/>
                <w:szCs w:val="24"/>
                <w:lang w:val="kk-KZ"/>
              </w:rPr>
              <w:t>алар</w:t>
            </w:r>
            <w:r w:rsidRPr="00421F91">
              <w:rPr>
                <w:b w:val="0"/>
                <w:sz w:val="24"/>
                <w:szCs w:val="24"/>
              </w:rPr>
              <w:t>.</w:t>
            </w:r>
          </w:p>
        </w:tc>
        <w:tc>
          <w:tcPr>
            <w:tcW w:w="993" w:type="dxa"/>
            <w:shd w:val="clear" w:color="auto" w:fill="auto"/>
          </w:tcPr>
          <w:p w:rsidR="007E283A" w:rsidRPr="00421F91" w:rsidRDefault="007E283A" w:rsidP="008E2B32">
            <w:pPr>
              <w:pStyle w:val="ab"/>
              <w:ind w:hanging="108"/>
              <w:jc w:val="center"/>
              <w:rPr>
                <w:b w:val="0"/>
                <w:sz w:val="24"/>
                <w:szCs w:val="24"/>
              </w:rPr>
            </w:pPr>
            <w:r w:rsidRPr="00421F91">
              <w:rPr>
                <w:b w:val="0"/>
                <w:sz w:val="24"/>
                <w:szCs w:val="24"/>
              </w:rPr>
              <w:t>1</w:t>
            </w:r>
          </w:p>
        </w:tc>
        <w:tc>
          <w:tcPr>
            <w:tcW w:w="708" w:type="dxa"/>
            <w:shd w:val="clear" w:color="auto" w:fill="auto"/>
          </w:tcPr>
          <w:p w:rsidR="007E283A" w:rsidRPr="00421F91" w:rsidRDefault="007E283A" w:rsidP="008E2B32">
            <w:pPr>
              <w:pStyle w:val="ab"/>
              <w:ind w:hanging="108"/>
              <w:rPr>
                <w:b w:val="0"/>
                <w:sz w:val="24"/>
                <w:szCs w:val="24"/>
              </w:rPr>
            </w:pPr>
          </w:p>
        </w:tc>
        <w:tc>
          <w:tcPr>
            <w:tcW w:w="3828" w:type="dxa"/>
            <w:shd w:val="clear" w:color="auto" w:fill="auto"/>
          </w:tcPr>
          <w:p w:rsidR="007E283A" w:rsidRDefault="007E283A" w:rsidP="008E2B32">
            <w:pPr>
              <w:pStyle w:val="ab"/>
              <w:ind w:left="-108" w:right="-108"/>
              <w:rPr>
                <w:b w:val="0"/>
                <w:sz w:val="24"/>
                <w:szCs w:val="24"/>
                <w:lang w:val="kk-KZ"/>
              </w:rPr>
            </w:pPr>
            <w:r>
              <w:rPr>
                <w:b w:val="0"/>
                <w:sz w:val="24"/>
                <w:szCs w:val="24"/>
              </w:rPr>
              <w:t xml:space="preserve">Томас Мальтус. </w:t>
            </w:r>
            <w:r>
              <w:rPr>
                <w:b w:val="0"/>
                <w:sz w:val="24"/>
                <w:szCs w:val="24"/>
                <w:lang w:val="kk-KZ"/>
              </w:rPr>
              <w:t>Өсі</w:t>
            </w:r>
            <w:proofErr w:type="gramStart"/>
            <w:r>
              <w:rPr>
                <w:b w:val="0"/>
                <w:sz w:val="24"/>
                <w:szCs w:val="24"/>
                <w:lang w:val="kk-KZ"/>
              </w:rPr>
              <w:t>п-</w:t>
            </w:r>
            <w:proofErr w:type="gramEnd"/>
            <w:r>
              <w:rPr>
                <w:b w:val="0"/>
                <w:sz w:val="24"/>
                <w:szCs w:val="24"/>
                <w:lang w:val="kk-KZ"/>
              </w:rPr>
              <w:t>өну</w:t>
            </w:r>
            <w:r>
              <w:rPr>
                <w:b w:val="0"/>
                <w:sz w:val="24"/>
                <w:szCs w:val="24"/>
              </w:rPr>
              <w:t xml:space="preserve">. </w:t>
            </w:r>
            <w:proofErr w:type="spellStart"/>
            <w:r>
              <w:rPr>
                <w:b w:val="0"/>
                <w:sz w:val="24"/>
                <w:szCs w:val="24"/>
              </w:rPr>
              <w:t>Демографи</w:t>
            </w:r>
            <w:proofErr w:type="spellEnd"/>
            <w:r>
              <w:rPr>
                <w:b w:val="0"/>
                <w:sz w:val="24"/>
                <w:szCs w:val="24"/>
                <w:lang w:val="kk-KZ"/>
              </w:rPr>
              <w:t>ялық дүмпу. Өлім-жітім</w:t>
            </w:r>
            <w:r w:rsidRPr="00A432DA">
              <w:rPr>
                <w:b w:val="0"/>
                <w:sz w:val="24"/>
                <w:szCs w:val="24"/>
                <w:lang w:val="kk-KZ"/>
              </w:rPr>
              <w:t>.</w:t>
            </w:r>
            <w:proofErr w:type="gramStart"/>
            <w:r w:rsidRPr="00A432DA">
              <w:rPr>
                <w:b w:val="0"/>
                <w:sz w:val="24"/>
                <w:szCs w:val="24"/>
                <w:lang w:val="kk-KZ"/>
              </w:rPr>
              <w:t xml:space="preserve"> .</w:t>
            </w:r>
            <w:proofErr w:type="gramEnd"/>
            <w:r w:rsidRPr="00A432DA">
              <w:rPr>
                <w:b w:val="0"/>
                <w:sz w:val="24"/>
                <w:szCs w:val="24"/>
                <w:lang w:val="kk-KZ"/>
              </w:rPr>
              <w:t xml:space="preserve"> </w:t>
            </w:r>
            <w:r>
              <w:rPr>
                <w:b w:val="0"/>
                <w:sz w:val="24"/>
                <w:szCs w:val="24"/>
                <w:lang w:val="kk-KZ"/>
              </w:rPr>
              <w:t>АДИ</w:t>
            </w:r>
            <w:r w:rsidRPr="00A432DA">
              <w:rPr>
                <w:b w:val="0"/>
                <w:sz w:val="24"/>
                <w:szCs w:val="24"/>
                <w:lang w:val="kk-KZ"/>
              </w:rPr>
              <w:t xml:space="preserve">. </w:t>
            </w:r>
            <w:r>
              <w:rPr>
                <w:b w:val="0"/>
                <w:sz w:val="24"/>
                <w:szCs w:val="24"/>
                <w:lang w:val="kk-KZ"/>
              </w:rPr>
              <w:t>Азық-түлік проблемасы.</w:t>
            </w:r>
          </w:p>
          <w:p w:rsidR="007E283A" w:rsidRPr="00421F91" w:rsidRDefault="007E283A" w:rsidP="008E2B32">
            <w:pPr>
              <w:pStyle w:val="ab"/>
              <w:ind w:left="-108" w:right="-108"/>
              <w:rPr>
                <w:b w:val="0"/>
                <w:sz w:val="24"/>
                <w:szCs w:val="24"/>
              </w:rPr>
            </w:pPr>
            <w:r>
              <w:rPr>
                <w:b w:val="0"/>
                <w:sz w:val="24"/>
                <w:szCs w:val="24"/>
                <w:lang w:val="kk-KZ"/>
              </w:rPr>
              <w:t>Аурулардың таратылуы</w:t>
            </w:r>
            <w:r w:rsidRPr="00421F91">
              <w:rPr>
                <w:b w:val="0"/>
                <w:sz w:val="24"/>
                <w:szCs w:val="24"/>
              </w:rPr>
              <w:t>.</w:t>
            </w:r>
          </w:p>
        </w:tc>
        <w:tc>
          <w:tcPr>
            <w:tcW w:w="4110" w:type="dxa"/>
            <w:shd w:val="clear" w:color="auto" w:fill="auto"/>
          </w:tcPr>
          <w:p w:rsidR="007E283A" w:rsidRPr="006071F6" w:rsidRDefault="007E283A" w:rsidP="008E2B32">
            <w:pPr>
              <w:pStyle w:val="ab"/>
              <w:ind w:left="-108" w:right="-108"/>
              <w:rPr>
                <w:b w:val="0"/>
                <w:sz w:val="24"/>
                <w:szCs w:val="24"/>
                <w:lang w:val="kk-KZ"/>
              </w:rPr>
            </w:pPr>
            <w:r>
              <w:rPr>
                <w:b w:val="0"/>
                <w:sz w:val="24"/>
                <w:szCs w:val="24"/>
                <w:lang w:val="kk-KZ"/>
              </w:rPr>
              <w:t>Әлемдік жұртшылық алдында тұған негізгі демографиялық проблемалар</w:t>
            </w:r>
            <w:r w:rsidRPr="00421F91">
              <w:rPr>
                <w:b w:val="0"/>
                <w:sz w:val="24"/>
                <w:szCs w:val="24"/>
              </w:rPr>
              <w:t xml:space="preserve"> </w:t>
            </w:r>
          </w:p>
        </w:tc>
        <w:tc>
          <w:tcPr>
            <w:tcW w:w="2552" w:type="dxa"/>
            <w:shd w:val="clear" w:color="auto" w:fill="auto"/>
          </w:tcPr>
          <w:p w:rsidR="007E283A" w:rsidRPr="006071F6" w:rsidRDefault="007E283A" w:rsidP="008E2B32">
            <w:pPr>
              <w:pStyle w:val="ab"/>
              <w:rPr>
                <w:b w:val="0"/>
                <w:sz w:val="24"/>
                <w:szCs w:val="24"/>
                <w:lang w:val="kk-KZ"/>
              </w:rPr>
            </w:pPr>
            <w:r>
              <w:rPr>
                <w:b w:val="0"/>
                <w:sz w:val="24"/>
                <w:szCs w:val="24"/>
                <w:lang w:val="kk-KZ"/>
              </w:rPr>
              <w:t>Жобаларды қорғау</w:t>
            </w:r>
            <w:r w:rsidRPr="006071F6">
              <w:rPr>
                <w:b w:val="0"/>
                <w:sz w:val="24"/>
                <w:szCs w:val="24"/>
                <w:lang w:val="kk-KZ"/>
              </w:rPr>
              <w:t>.</w:t>
            </w:r>
            <w:r>
              <w:rPr>
                <w:b w:val="0"/>
                <w:sz w:val="24"/>
                <w:szCs w:val="24"/>
                <w:lang w:val="kk-KZ"/>
              </w:rPr>
              <w:t xml:space="preserve"> Тақырып бойынша жүргізілген зерттеулер</w:t>
            </w:r>
            <w:r w:rsidRPr="006071F6">
              <w:rPr>
                <w:b w:val="0"/>
                <w:sz w:val="24"/>
                <w:szCs w:val="24"/>
                <w:lang w:val="kk-KZ"/>
              </w:rPr>
              <w:t>.</w:t>
            </w:r>
          </w:p>
          <w:p w:rsidR="007E283A" w:rsidRPr="006071F6" w:rsidRDefault="007E283A" w:rsidP="008E2B32">
            <w:pPr>
              <w:pStyle w:val="ab"/>
              <w:rPr>
                <w:b w:val="0"/>
                <w:sz w:val="24"/>
                <w:szCs w:val="24"/>
                <w:lang w:val="kk-KZ"/>
              </w:rPr>
            </w:pPr>
            <w:r w:rsidRPr="006071F6">
              <w:rPr>
                <w:b w:val="0"/>
                <w:sz w:val="24"/>
                <w:szCs w:val="24"/>
                <w:lang w:val="kk-KZ"/>
              </w:rPr>
              <w:t>Рефлексия.</w:t>
            </w:r>
          </w:p>
        </w:tc>
      </w:tr>
    </w:tbl>
    <w:p w:rsidR="00030324" w:rsidRDefault="00030324">
      <w:bookmarkStart w:id="1" w:name="_GoBack"/>
      <w:bookmarkEnd w:id="1"/>
    </w:p>
    <w:sectPr w:rsidR="00030324" w:rsidSect="00E15F61">
      <w:footerReference w:type="default" r:id="rId8"/>
      <w:headerReference w:type="first" r:id="rId9"/>
      <w:pgSz w:w="16838" w:h="11906" w:orient="landscape"/>
      <w:pgMar w:top="1134" w:right="1134"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B2D" w:rsidRDefault="00731B2D" w:rsidP="007E283A">
      <w:pPr>
        <w:spacing w:after="0" w:line="240" w:lineRule="auto"/>
      </w:pPr>
      <w:r>
        <w:separator/>
      </w:r>
    </w:p>
  </w:endnote>
  <w:endnote w:type="continuationSeparator" w:id="0">
    <w:p w:rsidR="00731B2D" w:rsidRDefault="00731B2D" w:rsidP="007E2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801" w:rsidRDefault="00731B2D" w:rsidP="00DB10AD">
    <w:pPr>
      <w:pStyle w:val="a6"/>
      <w:jc w:val="center"/>
    </w:pPr>
    <w:r>
      <w:fldChar w:fldCharType="begin"/>
    </w:r>
    <w:r>
      <w:instrText>PAGE   \* MERGEFORMAT</w:instrText>
    </w:r>
    <w:r>
      <w:fldChar w:fldCharType="separate"/>
    </w:r>
    <w:r w:rsidR="007E283A">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B2D" w:rsidRDefault="00731B2D" w:rsidP="007E283A">
      <w:pPr>
        <w:spacing w:after="0" w:line="240" w:lineRule="auto"/>
      </w:pPr>
      <w:r>
        <w:separator/>
      </w:r>
    </w:p>
  </w:footnote>
  <w:footnote w:type="continuationSeparator" w:id="0">
    <w:p w:rsidR="00731B2D" w:rsidRDefault="00731B2D" w:rsidP="007E28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801" w:rsidRPr="00B0451E" w:rsidRDefault="00731B2D" w:rsidP="00B0451E">
    <w:pPr>
      <w:pStyle w:val="ad"/>
      <w:jc w:val="center"/>
    </w:pPr>
    <w:r>
      <w:rPr>
        <w:noProof/>
        <w:lang w:eastAsia="ru-RU"/>
      </w:rPr>
      <mc:AlternateContent>
        <mc:Choice Requires="wps">
          <w:drawing>
            <wp:anchor distT="0" distB="0" distL="114300" distR="114300" simplePos="0" relativeHeight="251660288" behindDoc="0" locked="0" layoutInCell="1" allowOverlap="1" wp14:anchorId="313FB9CE" wp14:editId="74C7F444">
              <wp:simplePos x="0" y="0"/>
              <wp:positionH relativeFrom="column">
                <wp:posOffset>-417195</wp:posOffset>
              </wp:positionH>
              <wp:positionV relativeFrom="paragraph">
                <wp:posOffset>216535</wp:posOffset>
              </wp:positionV>
              <wp:extent cx="9851390" cy="635"/>
              <wp:effectExtent l="20955" t="16510" r="14605" b="2095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51390" cy="635"/>
                      </a:xfrm>
                      <a:prstGeom prst="straightConnector1">
                        <a:avLst/>
                      </a:prstGeom>
                      <a:noFill/>
                      <a:ln w="2857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32.85pt;margin-top:17.05pt;width:775.7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" strokecolor="blue" strokeweight="2.25pt"/>
          </w:pict>
        </mc:Fallback>
      </mc:AlternateContent>
    </w:r>
    <w: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pt;height:9pt" o:bullet="t">
        <v:imagedata r:id="rId1" o:title="BD10266_"/>
      </v:shape>
    </w:pict>
  </w:numPicBullet>
  <w:abstractNum w:abstractNumId="0">
    <w:nsid w:val="00000002"/>
    <w:multiLevelType w:val="multilevel"/>
    <w:tmpl w:val="00000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4"/>
    <w:multiLevelType w:val="multilevel"/>
    <w:tmpl w:val="0A9C875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000006"/>
    <w:multiLevelType w:val="multilevel"/>
    <w:tmpl w:val="000000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0E"/>
    <w:multiLevelType w:val="multilevel"/>
    <w:tmpl w:val="000000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00000F"/>
    <w:multiLevelType w:val="multilevel"/>
    <w:tmpl w:val="0000000F"/>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0000010"/>
    <w:multiLevelType w:val="multilevel"/>
    <w:tmpl w:val="000000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0000011"/>
    <w:multiLevelType w:val="multilevel"/>
    <w:tmpl w:val="000000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0000012"/>
    <w:multiLevelType w:val="multilevel"/>
    <w:tmpl w:val="00000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0000013"/>
    <w:multiLevelType w:val="multilevel"/>
    <w:tmpl w:val="D1C27946"/>
    <w:lvl w:ilvl="0">
      <w:start w:val="1"/>
      <w:numFmt w:val="decimal"/>
      <w:lvlText w:val="%1."/>
      <w:lvlJc w:val="left"/>
      <w:pPr>
        <w:ind w:left="720" w:hanging="360"/>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0000014"/>
    <w:multiLevelType w:val="multilevel"/>
    <w:tmpl w:val="00000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0000018"/>
    <w:multiLevelType w:val="multilevel"/>
    <w:tmpl w:val="00000018"/>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Times New Roman"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Times New Roman"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Times New Roman" w:hint="default"/>
      </w:rPr>
    </w:lvl>
    <w:lvl w:ilvl="8">
      <w:start w:val="1"/>
      <w:numFmt w:val="bullet"/>
      <w:lvlText w:val=""/>
      <w:lvlJc w:val="left"/>
      <w:pPr>
        <w:ind w:left="7920" w:hanging="360"/>
      </w:pPr>
      <w:rPr>
        <w:rFonts w:ascii="Wingdings" w:hAnsi="Wingdings" w:hint="default"/>
      </w:rPr>
    </w:lvl>
  </w:abstractNum>
  <w:abstractNum w:abstractNumId="11">
    <w:nsid w:val="00000019"/>
    <w:multiLevelType w:val="multilevel"/>
    <w:tmpl w:val="00000019"/>
    <w:lvl w:ilvl="0">
      <w:start w:val="1"/>
      <w:numFmt w:val="bullet"/>
      <w:lvlText w:val=""/>
      <w:lvlJc w:val="left"/>
      <w:pPr>
        <w:ind w:left="2198" w:hanging="360"/>
      </w:pPr>
      <w:rPr>
        <w:rFonts w:ascii="Symbol" w:hAnsi="Symbol" w:hint="default"/>
      </w:rPr>
    </w:lvl>
    <w:lvl w:ilvl="1">
      <w:start w:val="1"/>
      <w:numFmt w:val="bullet"/>
      <w:lvlText w:val="o"/>
      <w:lvlJc w:val="left"/>
      <w:pPr>
        <w:ind w:left="2918" w:hanging="360"/>
      </w:pPr>
      <w:rPr>
        <w:rFonts w:ascii="Courier New" w:hAnsi="Courier New" w:cs="Times New Roman" w:hint="default"/>
      </w:rPr>
    </w:lvl>
    <w:lvl w:ilvl="2">
      <w:start w:val="1"/>
      <w:numFmt w:val="bullet"/>
      <w:lvlText w:val=""/>
      <w:lvlJc w:val="left"/>
      <w:pPr>
        <w:ind w:left="3638" w:hanging="360"/>
      </w:pPr>
      <w:rPr>
        <w:rFonts w:ascii="Wingdings" w:hAnsi="Wingdings" w:hint="default"/>
      </w:rPr>
    </w:lvl>
    <w:lvl w:ilvl="3">
      <w:start w:val="1"/>
      <w:numFmt w:val="bullet"/>
      <w:lvlText w:val=""/>
      <w:lvlJc w:val="left"/>
      <w:pPr>
        <w:ind w:left="4358" w:hanging="360"/>
      </w:pPr>
      <w:rPr>
        <w:rFonts w:ascii="Symbol" w:hAnsi="Symbol" w:hint="default"/>
      </w:rPr>
    </w:lvl>
    <w:lvl w:ilvl="4">
      <w:start w:val="1"/>
      <w:numFmt w:val="bullet"/>
      <w:lvlText w:val="o"/>
      <w:lvlJc w:val="left"/>
      <w:pPr>
        <w:ind w:left="5078" w:hanging="360"/>
      </w:pPr>
      <w:rPr>
        <w:rFonts w:ascii="Courier New" w:hAnsi="Courier New" w:cs="Times New Roman" w:hint="default"/>
      </w:rPr>
    </w:lvl>
    <w:lvl w:ilvl="5">
      <w:start w:val="1"/>
      <w:numFmt w:val="bullet"/>
      <w:lvlText w:val=""/>
      <w:lvlJc w:val="left"/>
      <w:pPr>
        <w:ind w:left="5798" w:hanging="360"/>
      </w:pPr>
      <w:rPr>
        <w:rFonts w:ascii="Wingdings" w:hAnsi="Wingdings" w:hint="default"/>
      </w:rPr>
    </w:lvl>
    <w:lvl w:ilvl="6">
      <w:start w:val="1"/>
      <w:numFmt w:val="bullet"/>
      <w:lvlText w:val=""/>
      <w:lvlJc w:val="left"/>
      <w:pPr>
        <w:ind w:left="6518" w:hanging="360"/>
      </w:pPr>
      <w:rPr>
        <w:rFonts w:ascii="Symbol" w:hAnsi="Symbol" w:hint="default"/>
      </w:rPr>
    </w:lvl>
    <w:lvl w:ilvl="7">
      <w:start w:val="1"/>
      <w:numFmt w:val="bullet"/>
      <w:lvlText w:val="o"/>
      <w:lvlJc w:val="left"/>
      <w:pPr>
        <w:ind w:left="7238" w:hanging="360"/>
      </w:pPr>
      <w:rPr>
        <w:rFonts w:ascii="Courier New" w:hAnsi="Courier New" w:cs="Times New Roman" w:hint="default"/>
      </w:rPr>
    </w:lvl>
    <w:lvl w:ilvl="8">
      <w:start w:val="1"/>
      <w:numFmt w:val="bullet"/>
      <w:lvlText w:val=""/>
      <w:lvlJc w:val="left"/>
      <w:pPr>
        <w:ind w:left="7958" w:hanging="360"/>
      </w:pPr>
      <w:rPr>
        <w:rFonts w:ascii="Wingdings" w:hAnsi="Wingdings" w:hint="default"/>
      </w:rPr>
    </w:lvl>
  </w:abstractNum>
  <w:abstractNum w:abstractNumId="12">
    <w:nsid w:val="0000001A"/>
    <w:multiLevelType w:val="multilevel"/>
    <w:tmpl w:val="0000001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Times New Roman"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Times New Roman" w:hint="default"/>
      </w:rPr>
    </w:lvl>
    <w:lvl w:ilvl="8">
      <w:start w:val="1"/>
      <w:numFmt w:val="bullet"/>
      <w:lvlText w:val=""/>
      <w:lvlJc w:val="left"/>
      <w:pPr>
        <w:ind w:left="7200" w:hanging="360"/>
      </w:pPr>
      <w:rPr>
        <w:rFonts w:ascii="Wingdings" w:hAnsi="Wingdings" w:hint="default"/>
      </w:rPr>
    </w:lvl>
  </w:abstractNum>
  <w:abstractNum w:abstractNumId="13">
    <w:nsid w:val="0000001B"/>
    <w:multiLevelType w:val="multilevel"/>
    <w:tmpl w:val="0000001B"/>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Times New Roman"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Times New Roman"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Times New Roman" w:hint="default"/>
      </w:rPr>
    </w:lvl>
    <w:lvl w:ilvl="8">
      <w:start w:val="1"/>
      <w:numFmt w:val="bullet"/>
      <w:lvlText w:val=""/>
      <w:lvlJc w:val="left"/>
      <w:pPr>
        <w:ind w:left="7920" w:hanging="360"/>
      </w:pPr>
      <w:rPr>
        <w:rFonts w:ascii="Wingdings" w:hAnsi="Wingdings" w:hint="default"/>
      </w:rPr>
    </w:lvl>
  </w:abstractNum>
  <w:abstractNum w:abstractNumId="14">
    <w:nsid w:val="0000001C"/>
    <w:multiLevelType w:val="multilevel"/>
    <w:tmpl w:val="0000001C"/>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Times New Roman"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Times New Roman"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Times New Roman" w:hint="default"/>
      </w:rPr>
    </w:lvl>
    <w:lvl w:ilvl="8">
      <w:start w:val="1"/>
      <w:numFmt w:val="bullet"/>
      <w:lvlText w:val=""/>
      <w:lvlJc w:val="left"/>
      <w:pPr>
        <w:ind w:left="7920" w:hanging="360"/>
      </w:pPr>
      <w:rPr>
        <w:rFonts w:ascii="Wingdings" w:hAnsi="Wingdings" w:hint="default"/>
      </w:rPr>
    </w:lvl>
  </w:abstractNum>
  <w:abstractNum w:abstractNumId="15">
    <w:nsid w:val="0000001D"/>
    <w:multiLevelType w:val="multilevel"/>
    <w:tmpl w:val="0000001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Times New Roman"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Times New Roman" w:hint="default"/>
      </w:rPr>
    </w:lvl>
    <w:lvl w:ilvl="8">
      <w:start w:val="1"/>
      <w:numFmt w:val="bullet"/>
      <w:lvlText w:val=""/>
      <w:lvlJc w:val="left"/>
      <w:pPr>
        <w:ind w:left="7200" w:hanging="360"/>
      </w:pPr>
      <w:rPr>
        <w:rFonts w:ascii="Wingdings" w:hAnsi="Wingdings" w:hint="default"/>
      </w:rPr>
    </w:lvl>
  </w:abstractNum>
  <w:abstractNum w:abstractNumId="16">
    <w:nsid w:val="0AA041DB"/>
    <w:multiLevelType w:val="hybridMultilevel"/>
    <w:tmpl w:val="37BEF3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0F380720"/>
    <w:multiLevelType w:val="hybridMultilevel"/>
    <w:tmpl w:val="37BEF3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182F772B"/>
    <w:multiLevelType w:val="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DBB2B4F"/>
    <w:multiLevelType w:val="hybridMultilevel"/>
    <w:tmpl w:val="D428987A"/>
    <w:lvl w:ilvl="0" w:tplc="01821DA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0AD1A14"/>
    <w:multiLevelType w:val="hybridMultilevel"/>
    <w:tmpl w:val="37BEF3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1911ABF"/>
    <w:multiLevelType w:val="hybridMultilevel"/>
    <w:tmpl w:val="956A7A1C"/>
    <w:lvl w:ilvl="0" w:tplc="56BCD748">
      <w:start w:val="1"/>
      <w:numFmt w:val="bullet"/>
      <w:pStyle w:val="TableHead"/>
      <w:lvlText w:val=""/>
      <w:lvlPicBulletId w:val="0"/>
      <w:lvlJc w:val="left"/>
      <w:pPr>
        <w:tabs>
          <w:tab w:val="num" w:pos="2204"/>
        </w:tabs>
        <w:ind w:left="2204" w:hanging="360"/>
      </w:pPr>
      <w:rPr>
        <w:rFonts w:ascii="Symbol" w:hAnsi="Symbol" w:cs="Times New Roman" w:hint="default"/>
        <w:color w:val="auto"/>
      </w:rPr>
    </w:lvl>
    <w:lvl w:ilvl="1" w:tplc="0419000F">
      <w:start w:val="1"/>
      <w:numFmt w:val="decimal"/>
      <w:lvlText w:val="%2."/>
      <w:lvlJc w:val="left"/>
      <w:pPr>
        <w:tabs>
          <w:tab w:val="num" w:pos="1353"/>
        </w:tabs>
        <w:ind w:left="1353" w:hanging="360"/>
      </w:pPr>
      <w:rPr>
        <w:rFonts w:hint="default"/>
        <w:color w:val="auto"/>
      </w:rPr>
    </w:lvl>
    <w:lvl w:ilvl="2" w:tplc="04190005" w:tentative="1">
      <w:start w:val="1"/>
      <w:numFmt w:val="bullet"/>
      <w:lvlText w:val=""/>
      <w:lvlJc w:val="left"/>
      <w:pPr>
        <w:tabs>
          <w:tab w:val="num" w:pos="4004"/>
        </w:tabs>
        <w:ind w:left="4004" w:hanging="360"/>
      </w:pPr>
      <w:rPr>
        <w:rFonts w:ascii="Wingdings" w:hAnsi="Wingdings" w:hint="default"/>
      </w:rPr>
    </w:lvl>
    <w:lvl w:ilvl="3" w:tplc="04190001" w:tentative="1">
      <w:start w:val="1"/>
      <w:numFmt w:val="bullet"/>
      <w:lvlText w:val=""/>
      <w:lvlJc w:val="left"/>
      <w:pPr>
        <w:tabs>
          <w:tab w:val="num" w:pos="4724"/>
        </w:tabs>
        <w:ind w:left="4724" w:hanging="360"/>
      </w:pPr>
      <w:rPr>
        <w:rFonts w:ascii="Symbol" w:hAnsi="Symbol" w:hint="default"/>
      </w:rPr>
    </w:lvl>
    <w:lvl w:ilvl="4" w:tplc="04190003" w:tentative="1">
      <w:start w:val="1"/>
      <w:numFmt w:val="bullet"/>
      <w:lvlText w:val="o"/>
      <w:lvlJc w:val="left"/>
      <w:pPr>
        <w:tabs>
          <w:tab w:val="num" w:pos="5444"/>
        </w:tabs>
        <w:ind w:left="5444" w:hanging="360"/>
      </w:pPr>
      <w:rPr>
        <w:rFonts w:ascii="Courier New" w:hAnsi="Courier New" w:cs="Courier New" w:hint="default"/>
      </w:rPr>
    </w:lvl>
    <w:lvl w:ilvl="5" w:tplc="04190005" w:tentative="1">
      <w:start w:val="1"/>
      <w:numFmt w:val="bullet"/>
      <w:lvlText w:val=""/>
      <w:lvlJc w:val="left"/>
      <w:pPr>
        <w:tabs>
          <w:tab w:val="num" w:pos="6164"/>
        </w:tabs>
        <w:ind w:left="6164" w:hanging="360"/>
      </w:pPr>
      <w:rPr>
        <w:rFonts w:ascii="Wingdings" w:hAnsi="Wingdings" w:hint="default"/>
      </w:rPr>
    </w:lvl>
    <w:lvl w:ilvl="6" w:tplc="04190001" w:tentative="1">
      <w:start w:val="1"/>
      <w:numFmt w:val="bullet"/>
      <w:lvlText w:val=""/>
      <w:lvlJc w:val="left"/>
      <w:pPr>
        <w:tabs>
          <w:tab w:val="num" w:pos="6884"/>
        </w:tabs>
        <w:ind w:left="6884" w:hanging="360"/>
      </w:pPr>
      <w:rPr>
        <w:rFonts w:ascii="Symbol" w:hAnsi="Symbol" w:hint="default"/>
      </w:rPr>
    </w:lvl>
    <w:lvl w:ilvl="7" w:tplc="04190003" w:tentative="1">
      <w:start w:val="1"/>
      <w:numFmt w:val="bullet"/>
      <w:lvlText w:val="o"/>
      <w:lvlJc w:val="left"/>
      <w:pPr>
        <w:tabs>
          <w:tab w:val="num" w:pos="7604"/>
        </w:tabs>
        <w:ind w:left="7604" w:hanging="360"/>
      </w:pPr>
      <w:rPr>
        <w:rFonts w:ascii="Courier New" w:hAnsi="Courier New" w:cs="Courier New" w:hint="default"/>
      </w:rPr>
    </w:lvl>
    <w:lvl w:ilvl="8" w:tplc="04190005" w:tentative="1">
      <w:start w:val="1"/>
      <w:numFmt w:val="bullet"/>
      <w:lvlText w:val=""/>
      <w:lvlJc w:val="left"/>
      <w:pPr>
        <w:tabs>
          <w:tab w:val="num" w:pos="8324"/>
        </w:tabs>
        <w:ind w:left="8324" w:hanging="360"/>
      </w:pPr>
      <w:rPr>
        <w:rFonts w:ascii="Wingdings" w:hAnsi="Wingdings" w:hint="default"/>
      </w:rPr>
    </w:lvl>
  </w:abstractNum>
  <w:abstractNum w:abstractNumId="22">
    <w:nsid w:val="5EA648D7"/>
    <w:multiLevelType w:val="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F1326DB"/>
    <w:multiLevelType w:val="hybridMultilevel"/>
    <w:tmpl w:val="B0DC70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61182292"/>
    <w:multiLevelType w:val="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24F40B5"/>
    <w:multiLevelType w:val="hybridMultilevel"/>
    <w:tmpl w:val="B0DC70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68FA0570"/>
    <w:multiLevelType w:val="hybridMultilevel"/>
    <w:tmpl w:val="B0DC70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6A505311"/>
    <w:multiLevelType w:val="hybridMultilevel"/>
    <w:tmpl w:val="37BEF3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D941447"/>
    <w:multiLevelType w:val="hybridMultilevel"/>
    <w:tmpl w:val="37BEF3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1022AB8"/>
    <w:multiLevelType w:val="hybridMultilevel"/>
    <w:tmpl w:val="B0DC70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2"/>
  </w:num>
  <w:num w:numId="2">
    <w:abstractNumId w:val="15"/>
  </w:num>
  <w:num w:numId="3">
    <w:abstractNumId w:val="13"/>
  </w:num>
  <w:num w:numId="4">
    <w:abstractNumId w:val="14"/>
  </w:num>
  <w:num w:numId="5">
    <w:abstractNumId w:val="10"/>
  </w:num>
  <w:num w:numId="6">
    <w:abstractNumId w:val="11"/>
  </w:num>
  <w:num w:numId="7">
    <w:abstractNumId w:val="18"/>
  </w:num>
  <w:num w:numId="8">
    <w:abstractNumId w:val="7"/>
  </w:num>
  <w:num w:numId="9">
    <w:abstractNumId w:val="3"/>
  </w:num>
  <w:num w:numId="10">
    <w:abstractNumId w:val="0"/>
  </w:num>
  <w:num w:numId="11">
    <w:abstractNumId w:val="1"/>
  </w:num>
  <w:num w:numId="12">
    <w:abstractNumId w:val="6"/>
  </w:num>
  <w:num w:numId="13">
    <w:abstractNumId w:val="5"/>
  </w:num>
  <w:num w:numId="14">
    <w:abstractNumId w:val="4"/>
  </w:num>
  <w:num w:numId="15">
    <w:abstractNumId w:val="2"/>
  </w:num>
  <w:num w:numId="16">
    <w:abstractNumId w:val="9"/>
  </w:num>
  <w:num w:numId="17">
    <w:abstractNumId w:val="8"/>
  </w:num>
  <w:num w:numId="18">
    <w:abstractNumId w:val="20"/>
  </w:num>
  <w:num w:numId="19">
    <w:abstractNumId w:val="16"/>
  </w:num>
  <w:num w:numId="20">
    <w:abstractNumId w:val="27"/>
  </w:num>
  <w:num w:numId="21">
    <w:abstractNumId w:val="28"/>
  </w:num>
  <w:num w:numId="22">
    <w:abstractNumId w:val="17"/>
  </w:num>
  <w:num w:numId="23">
    <w:abstractNumId w:val="26"/>
  </w:num>
  <w:num w:numId="24">
    <w:abstractNumId w:val="29"/>
  </w:num>
  <w:num w:numId="25">
    <w:abstractNumId w:val="23"/>
  </w:num>
  <w:num w:numId="26">
    <w:abstractNumId w:val="25"/>
  </w:num>
  <w:num w:numId="27">
    <w:abstractNumId w:val="19"/>
  </w:num>
  <w:num w:numId="28">
    <w:abstractNumId w:val="21"/>
  </w:num>
  <w:num w:numId="29">
    <w:abstractNumId w:val="24"/>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F61"/>
    <w:rsid w:val="00030324"/>
    <w:rsid w:val="00731B2D"/>
    <w:rsid w:val="007C5378"/>
    <w:rsid w:val="007E283A"/>
    <w:rsid w:val="00E15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83A"/>
    <w:pPr>
      <w:spacing w:after="200" w:line="276" w:lineRule="auto"/>
      <w:ind w:firstLine="0"/>
    </w:pPr>
    <w:rPr>
      <w:rFonts w:ascii="Calibri" w:eastAsia="Calibri" w:hAnsi="Calibri"/>
      <w:sz w:val="22"/>
      <w:szCs w:val="22"/>
    </w:rPr>
  </w:style>
  <w:style w:type="paragraph" w:styleId="1">
    <w:name w:val="heading 1"/>
    <w:basedOn w:val="a"/>
    <w:next w:val="a"/>
    <w:link w:val="10"/>
    <w:uiPriority w:val="9"/>
    <w:qFormat/>
    <w:rsid w:val="007E283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7E283A"/>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7E283A"/>
    <w:pPr>
      <w:keepNext/>
      <w:spacing w:before="240" w:after="60"/>
      <w:outlineLvl w:val="2"/>
    </w:pPr>
    <w:rPr>
      <w:rFonts w:ascii="Cambria" w:eastAsia="Times New Roman" w:hAnsi="Cambria"/>
      <w:b/>
      <w:bCs/>
      <w:sz w:val="26"/>
      <w:szCs w:val="26"/>
    </w:rPr>
  </w:style>
  <w:style w:type="paragraph" w:styleId="4">
    <w:name w:val="heading 4"/>
    <w:basedOn w:val="a"/>
    <w:link w:val="40"/>
    <w:uiPriority w:val="9"/>
    <w:qFormat/>
    <w:rsid w:val="007E283A"/>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283A"/>
    <w:rPr>
      <w:rFonts w:ascii="Cambria" w:eastAsia="Times New Roman" w:hAnsi="Cambria"/>
      <w:b/>
      <w:bCs/>
      <w:kern w:val="32"/>
      <w:sz w:val="32"/>
      <w:szCs w:val="32"/>
    </w:rPr>
  </w:style>
  <w:style w:type="character" w:customStyle="1" w:styleId="20">
    <w:name w:val="Заголовок 2 Знак"/>
    <w:basedOn w:val="a0"/>
    <w:link w:val="2"/>
    <w:uiPriority w:val="9"/>
    <w:semiHidden/>
    <w:rsid w:val="007E283A"/>
    <w:rPr>
      <w:rFonts w:ascii="Cambria" w:eastAsia="Times New Roman" w:hAnsi="Cambria"/>
      <w:b/>
      <w:bCs/>
      <w:i/>
      <w:iCs/>
    </w:rPr>
  </w:style>
  <w:style w:type="character" w:customStyle="1" w:styleId="30">
    <w:name w:val="Заголовок 3 Знак"/>
    <w:basedOn w:val="a0"/>
    <w:link w:val="3"/>
    <w:uiPriority w:val="9"/>
    <w:semiHidden/>
    <w:rsid w:val="007E283A"/>
    <w:rPr>
      <w:rFonts w:ascii="Cambria" w:eastAsia="Times New Roman" w:hAnsi="Cambria"/>
      <w:b/>
      <w:bCs/>
      <w:sz w:val="26"/>
      <w:szCs w:val="26"/>
    </w:rPr>
  </w:style>
  <w:style w:type="character" w:customStyle="1" w:styleId="40">
    <w:name w:val="Заголовок 4 Знак"/>
    <w:basedOn w:val="a0"/>
    <w:link w:val="4"/>
    <w:uiPriority w:val="9"/>
    <w:rsid w:val="007E283A"/>
    <w:rPr>
      <w:rFonts w:eastAsia="Times New Roman"/>
      <w:b/>
      <w:bCs/>
      <w:sz w:val="24"/>
      <w:szCs w:val="24"/>
    </w:rPr>
  </w:style>
  <w:style w:type="character" w:customStyle="1" w:styleId="a3">
    <w:name w:val="Текст выноски Знак"/>
    <w:link w:val="a4"/>
    <w:uiPriority w:val="99"/>
    <w:rsid w:val="007E283A"/>
    <w:rPr>
      <w:rFonts w:ascii="Tahoma" w:hAnsi="Tahoma" w:cs="Tahoma"/>
      <w:sz w:val="16"/>
      <w:szCs w:val="16"/>
    </w:rPr>
  </w:style>
  <w:style w:type="character" w:styleId="a5">
    <w:name w:val="page number"/>
    <w:rsid w:val="007E283A"/>
    <w:rPr>
      <w:rFonts w:cs="Times New Roman"/>
    </w:rPr>
  </w:style>
  <w:style w:type="paragraph" w:styleId="a4">
    <w:name w:val="Balloon Text"/>
    <w:basedOn w:val="a"/>
    <w:link w:val="a3"/>
    <w:uiPriority w:val="99"/>
    <w:rsid w:val="007E283A"/>
    <w:pPr>
      <w:spacing w:after="0" w:line="240" w:lineRule="auto"/>
    </w:pPr>
    <w:rPr>
      <w:rFonts w:ascii="Tahoma" w:eastAsiaTheme="minorHAnsi" w:hAnsi="Tahoma" w:cs="Tahoma"/>
      <w:sz w:val="16"/>
      <w:szCs w:val="16"/>
    </w:rPr>
  </w:style>
  <w:style w:type="character" w:customStyle="1" w:styleId="11">
    <w:name w:val="Текст выноски Знак1"/>
    <w:basedOn w:val="a0"/>
    <w:uiPriority w:val="99"/>
    <w:semiHidden/>
    <w:rsid w:val="007E283A"/>
    <w:rPr>
      <w:rFonts w:ascii="Tahoma" w:eastAsia="Calibri" w:hAnsi="Tahoma" w:cs="Tahoma"/>
      <w:sz w:val="16"/>
      <w:szCs w:val="16"/>
    </w:rPr>
  </w:style>
  <w:style w:type="paragraph" w:styleId="a6">
    <w:name w:val="footer"/>
    <w:basedOn w:val="a"/>
    <w:link w:val="a7"/>
    <w:uiPriority w:val="99"/>
    <w:rsid w:val="007E283A"/>
    <w:pPr>
      <w:tabs>
        <w:tab w:val="center" w:pos="4677"/>
        <w:tab w:val="right" w:pos="9355"/>
      </w:tabs>
    </w:pPr>
    <w:rPr>
      <w:lang w:eastAsia="ru-RU"/>
    </w:rPr>
  </w:style>
  <w:style w:type="character" w:customStyle="1" w:styleId="a7">
    <w:name w:val="Нижний колонтитул Знак"/>
    <w:basedOn w:val="a0"/>
    <w:link w:val="a6"/>
    <w:uiPriority w:val="99"/>
    <w:rsid w:val="007E283A"/>
    <w:rPr>
      <w:rFonts w:ascii="Calibri" w:eastAsia="Calibri" w:hAnsi="Calibri"/>
      <w:sz w:val="22"/>
      <w:szCs w:val="22"/>
      <w:lang w:eastAsia="ru-RU"/>
    </w:rPr>
  </w:style>
  <w:style w:type="paragraph" w:customStyle="1" w:styleId="12">
    <w:name w:val="Абзац списка1"/>
    <w:basedOn w:val="a"/>
    <w:rsid w:val="007E283A"/>
    <w:pPr>
      <w:ind w:left="720"/>
      <w:contextualSpacing/>
    </w:pPr>
  </w:style>
  <w:style w:type="paragraph" w:customStyle="1" w:styleId="13">
    <w:name w:val="Без интервала1"/>
    <w:rsid w:val="007E283A"/>
    <w:pPr>
      <w:ind w:firstLine="0"/>
    </w:pPr>
    <w:rPr>
      <w:rFonts w:ascii="Calibri" w:eastAsia="Calibri" w:hAnsi="Calibri"/>
      <w:sz w:val="22"/>
      <w:szCs w:val="22"/>
    </w:rPr>
  </w:style>
  <w:style w:type="paragraph" w:styleId="a8">
    <w:name w:val="List Paragraph"/>
    <w:basedOn w:val="a"/>
    <w:uiPriority w:val="34"/>
    <w:qFormat/>
    <w:rsid w:val="007E283A"/>
    <w:pPr>
      <w:spacing w:after="0" w:line="240" w:lineRule="auto"/>
      <w:ind w:left="720"/>
      <w:contextualSpacing/>
    </w:pPr>
    <w:rPr>
      <w:rFonts w:ascii="Times New Roman" w:eastAsia="Times New Roman" w:hAnsi="Times New Roman"/>
      <w:sz w:val="24"/>
      <w:szCs w:val="24"/>
      <w:lang w:eastAsia="ru-RU"/>
    </w:rPr>
  </w:style>
  <w:style w:type="paragraph" w:styleId="a9">
    <w:name w:val="Body Text"/>
    <w:basedOn w:val="a"/>
    <w:link w:val="aa"/>
    <w:uiPriority w:val="99"/>
    <w:rsid w:val="007E283A"/>
    <w:pPr>
      <w:spacing w:after="120" w:line="240" w:lineRule="auto"/>
    </w:pPr>
    <w:rPr>
      <w:rFonts w:ascii="Times New Roman" w:eastAsia="Times New Roman" w:hAnsi="Times New Roman"/>
      <w:sz w:val="24"/>
      <w:szCs w:val="24"/>
      <w:lang w:eastAsia="ru-RU"/>
    </w:rPr>
  </w:style>
  <w:style w:type="character" w:customStyle="1" w:styleId="aa">
    <w:name w:val="Основной текст Знак"/>
    <w:basedOn w:val="a0"/>
    <w:link w:val="a9"/>
    <w:uiPriority w:val="99"/>
    <w:rsid w:val="007E283A"/>
    <w:rPr>
      <w:rFonts w:eastAsia="Times New Roman"/>
      <w:sz w:val="24"/>
      <w:szCs w:val="24"/>
      <w:lang w:eastAsia="ru-RU"/>
    </w:rPr>
  </w:style>
  <w:style w:type="paragraph" w:styleId="ab">
    <w:name w:val="No Spacing"/>
    <w:qFormat/>
    <w:rsid w:val="007E283A"/>
    <w:pPr>
      <w:ind w:firstLine="0"/>
    </w:pPr>
    <w:rPr>
      <w:rFonts w:eastAsia="Calibri"/>
      <w:b/>
      <w:color w:val="000000"/>
    </w:rPr>
  </w:style>
  <w:style w:type="character" w:customStyle="1" w:styleId="9">
    <w:name w:val="Основной текст (9)_"/>
    <w:link w:val="90"/>
    <w:rsid w:val="007E283A"/>
    <w:rPr>
      <w:rFonts w:ascii="SimHei" w:eastAsia="SimHei" w:hAnsi="SimHei" w:cs="SimHei"/>
      <w:sz w:val="74"/>
      <w:szCs w:val="74"/>
      <w:shd w:val="clear" w:color="auto" w:fill="FFFFFF"/>
    </w:rPr>
  </w:style>
  <w:style w:type="character" w:customStyle="1" w:styleId="9Constantia9pt">
    <w:name w:val="Основной текст (9) + Constantia;9 pt"/>
    <w:rsid w:val="007E283A"/>
    <w:rPr>
      <w:rFonts w:ascii="Constantia" w:eastAsia="Constantia" w:hAnsi="Constantia" w:cs="Constantia"/>
      <w:color w:val="000000"/>
      <w:spacing w:val="0"/>
      <w:w w:val="100"/>
      <w:position w:val="0"/>
      <w:sz w:val="18"/>
      <w:szCs w:val="18"/>
      <w:shd w:val="clear" w:color="auto" w:fill="FFFFFF"/>
      <w:lang w:val="ru-RU"/>
    </w:rPr>
  </w:style>
  <w:style w:type="paragraph" w:customStyle="1" w:styleId="90">
    <w:name w:val="Основной текст (9)"/>
    <w:basedOn w:val="a"/>
    <w:link w:val="9"/>
    <w:rsid w:val="007E283A"/>
    <w:pPr>
      <w:widowControl w:val="0"/>
      <w:shd w:val="clear" w:color="auto" w:fill="FFFFFF"/>
      <w:spacing w:after="0" w:line="0" w:lineRule="atLeast"/>
    </w:pPr>
    <w:rPr>
      <w:rFonts w:ascii="SimHei" w:eastAsia="SimHei" w:hAnsi="SimHei" w:cs="SimHei"/>
      <w:sz w:val="74"/>
      <w:szCs w:val="74"/>
    </w:rPr>
  </w:style>
  <w:style w:type="character" w:customStyle="1" w:styleId="41">
    <w:name w:val="Основной текст (4)_"/>
    <w:link w:val="42"/>
    <w:rsid w:val="007E283A"/>
    <w:rPr>
      <w:rFonts w:ascii="Constantia" w:eastAsia="Constantia" w:hAnsi="Constantia" w:cs="Constantia"/>
      <w:sz w:val="18"/>
      <w:szCs w:val="18"/>
      <w:shd w:val="clear" w:color="auto" w:fill="FFFFFF"/>
    </w:rPr>
  </w:style>
  <w:style w:type="paragraph" w:customStyle="1" w:styleId="42">
    <w:name w:val="Основной текст (4)"/>
    <w:basedOn w:val="a"/>
    <w:link w:val="41"/>
    <w:rsid w:val="007E283A"/>
    <w:pPr>
      <w:widowControl w:val="0"/>
      <w:shd w:val="clear" w:color="auto" w:fill="FFFFFF"/>
      <w:spacing w:after="0" w:line="0" w:lineRule="atLeast"/>
    </w:pPr>
    <w:rPr>
      <w:rFonts w:ascii="Constantia" w:eastAsia="Constantia" w:hAnsi="Constantia" w:cs="Constantia"/>
      <w:sz w:val="18"/>
      <w:szCs w:val="18"/>
    </w:rPr>
  </w:style>
  <w:style w:type="character" w:customStyle="1" w:styleId="9Constantia7pt">
    <w:name w:val="Основной текст (9) + Constantia;7 pt;Полужирный"/>
    <w:rsid w:val="007E283A"/>
    <w:rPr>
      <w:rFonts w:ascii="Constantia" w:eastAsia="Constantia" w:hAnsi="Constantia" w:cs="Constantia"/>
      <w:b/>
      <w:bCs/>
      <w:i w:val="0"/>
      <w:iCs w:val="0"/>
      <w:smallCaps w:val="0"/>
      <w:strike w:val="0"/>
      <w:color w:val="000000"/>
      <w:spacing w:val="0"/>
      <w:w w:val="100"/>
      <w:position w:val="0"/>
      <w:sz w:val="14"/>
      <w:szCs w:val="14"/>
      <w:u w:val="none"/>
      <w:shd w:val="clear" w:color="auto" w:fill="FFFFFF"/>
      <w:lang w:val="ru-RU"/>
    </w:rPr>
  </w:style>
  <w:style w:type="paragraph" w:customStyle="1" w:styleId="ac">
    <w:name w:val="a"/>
    <w:basedOn w:val="a"/>
    <w:rsid w:val="007E28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E283A"/>
  </w:style>
  <w:style w:type="paragraph" w:customStyle="1" w:styleId="14">
    <w:name w:val="Знак1"/>
    <w:basedOn w:val="a"/>
    <w:rsid w:val="007E283A"/>
    <w:pPr>
      <w:spacing w:after="160" w:line="240" w:lineRule="exact"/>
    </w:pPr>
    <w:rPr>
      <w:rFonts w:ascii="Verdana" w:eastAsia="Times New Roman" w:hAnsi="Verdana"/>
      <w:sz w:val="20"/>
      <w:szCs w:val="20"/>
      <w:lang w:val="en-US"/>
    </w:rPr>
  </w:style>
  <w:style w:type="paragraph" w:styleId="ad">
    <w:name w:val="header"/>
    <w:basedOn w:val="a"/>
    <w:link w:val="ae"/>
    <w:uiPriority w:val="99"/>
    <w:unhideWhenUsed/>
    <w:rsid w:val="007E283A"/>
    <w:pPr>
      <w:tabs>
        <w:tab w:val="center" w:pos="4677"/>
        <w:tab w:val="right" w:pos="9355"/>
      </w:tabs>
    </w:pPr>
  </w:style>
  <w:style w:type="character" w:customStyle="1" w:styleId="ae">
    <w:name w:val="Верхний колонтитул Знак"/>
    <w:basedOn w:val="a0"/>
    <w:link w:val="ad"/>
    <w:uiPriority w:val="99"/>
    <w:rsid w:val="007E283A"/>
    <w:rPr>
      <w:rFonts w:ascii="Calibri" w:eastAsia="Calibri" w:hAnsi="Calibri"/>
      <w:sz w:val="22"/>
      <w:szCs w:val="22"/>
    </w:rPr>
  </w:style>
  <w:style w:type="paragraph" w:styleId="af">
    <w:name w:val="Block Text"/>
    <w:basedOn w:val="a"/>
    <w:rsid w:val="007E283A"/>
    <w:pPr>
      <w:tabs>
        <w:tab w:val="left" w:pos="8306"/>
      </w:tabs>
      <w:spacing w:after="0" w:line="360" w:lineRule="auto"/>
      <w:ind w:left="113" w:right="84" w:firstLine="567"/>
    </w:pPr>
    <w:rPr>
      <w:rFonts w:ascii="Times New Roman" w:eastAsia="Times New Roman" w:hAnsi="Times New Roman"/>
      <w:sz w:val="28"/>
      <w:szCs w:val="20"/>
      <w:lang w:eastAsia="ru-RU"/>
    </w:rPr>
  </w:style>
  <w:style w:type="paragraph" w:styleId="af0">
    <w:name w:val="TOC Heading"/>
    <w:basedOn w:val="1"/>
    <w:next w:val="a"/>
    <w:uiPriority w:val="39"/>
    <w:semiHidden/>
    <w:unhideWhenUsed/>
    <w:qFormat/>
    <w:rsid w:val="007E283A"/>
    <w:pPr>
      <w:keepLines/>
      <w:spacing w:before="480" w:after="0"/>
      <w:outlineLvl w:val="9"/>
    </w:pPr>
    <w:rPr>
      <w:color w:val="365F91"/>
      <w:kern w:val="0"/>
      <w:sz w:val="28"/>
      <w:szCs w:val="28"/>
      <w:lang w:eastAsia="ru-RU"/>
    </w:rPr>
  </w:style>
  <w:style w:type="paragraph" w:styleId="15">
    <w:name w:val="toc 1"/>
    <w:basedOn w:val="a"/>
    <w:next w:val="a"/>
    <w:autoRedefine/>
    <w:uiPriority w:val="39"/>
    <w:unhideWhenUsed/>
    <w:rsid w:val="007E283A"/>
  </w:style>
  <w:style w:type="paragraph" w:styleId="21">
    <w:name w:val="toc 2"/>
    <w:basedOn w:val="a"/>
    <w:next w:val="a"/>
    <w:autoRedefine/>
    <w:uiPriority w:val="39"/>
    <w:unhideWhenUsed/>
    <w:rsid w:val="007E283A"/>
    <w:pPr>
      <w:ind w:left="220"/>
    </w:pPr>
  </w:style>
  <w:style w:type="paragraph" w:styleId="31">
    <w:name w:val="toc 3"/>
    <w:basedOn w:val="a"/>
    <w:next w:val="a"/>
    <w:autoRedefine/>
    <w:uiPriority w:val="39"/>
    <w:unhideWhenUsed/>
    <w:rsid w:val="007E283A"/>
    <w:pPr>
      <w:ind w:left="440"/>
    </w:pPr>
  </w:style>
  <w:style w:type="character" w:styleId="af1">
    <w:name w:val="Hyperlink"/>
    <w:uiPriority w:val="99"/>
    <w:unhideWhenUsed/>
    <w:rsid w:val="007E283A"/>
    <w:rPr>
      <w:color w:val="0000FF"/>
      <w:u w:val="single"/>
    </w:rPr>
  </w:style>
  <w:style w:type="table" w:styleId="af2">
    <w:name w:val="Table Grid"/>
    <w:basedOn w:val="a1"/>
    <w:rsid w:val="007E283A"/>
    <w:pPr>
      <w:ind w:firstLine="0"/>
    </w:pPr>
    <w:rPr>
      <w:rFonts w:eastAsia="MS Minch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rsid w:val="007E283A"/>
    <w:pPr>
      <w:spacing w:before="100" w:beforeAutospacing="1" w:after="100" w:afterAutospacing="1" w:line="240" w:lineRule="auto"/>
    </w:pPr>
    <w:rPr>
      <w:rFonts w:ascii="Times New Roman" w:eastAsia="MS Mincho" w:hAnsi="Times New Roman"/>
      <w:sz w:val="24"/>
      <w:szCs w:val="24"/>
      <w:lang w:eastAsia="ja-JP"/>
    </w:rPr>
  </w:style>
  <w:style w:type="character" w:styleId="af4">
    <w:name w:val="Strong"/>
    <w:qFormat/>
    <w:rsid w:val="007E283A"/>
    <w:rPr>
      <w:b/>
      <w:bCs/>
    </w:rPr>
  </w:style>
  <w:style w:type="character" w:customStyle="1" w:styleId="term">
    <w:name w:val="term"/>
    <w:rsid w:val="007E283A"/>
  </w:style>
  <w:style w:type="table" w:customStyle="1" w:styleId="16">
    <w:name w:val="Сетка таблицы1"/>
    <w:basedOn w:val="a1"/>
    <w:next w:val="af2"/>
    <w:rsid w:val="007E283A"/>
    <w:pPr>
      <w:ind w:firstLine="0"/>
    </w:pPr>
    <w:rPr>
      <w:rFonts w:eastAsia="SimSu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basedOn w:val="a"/>
    <w:link w:val="af6"/>
    <w:rsid w:val="007E283A"/>
    <w:pPr>
      <w:spacing w:after="0" w:line="240" w:lineRule="auto"/>
    </w:pPr>
    <w:rPr>
      <w:rFonts w:ascii="Times New Roman" w:eastAsia="Times New Roman" w:hAnsi="Times New Roman"/>
      <w:sz w:val="20"/>
      <w:szCs w:val="20"/>
    </w:rPr>
  </w:style>
  <w:style w:type="character" w:customStyle="1" w:styleId="af6">
    <w:name w:val="Текст сноски Знак"/>
    <w:basedOn w:val="a0"/>
    <w:link w:val="af5"/>
    <w:rsid w:val="007E283A"/>
    <w:rPr>
      <w:rFonts w:eastAsia="Times New Roman"/>
      <w:sz w:val="20"/>
      <w:szCs w:val="20"/>
    </w:rPr>
  </w:style>
  <w:style w:type="paragraph" w:styleId="af7">
    <w:name w:val="Body Text First Indent"/>
    <w:basedOn w:val="a9"/>
    <w:link w:val="af8"/>
    <w:rsid w:val="007E283A"/>
    <w:pPr>
      <w:ind w:firstLine="210"/>
    </w:pPr>
    <w:rPr>
      <w:rFonts w:ascii="Calibri" w:hAnsi="Calibri"/>
      <w:lang w:eastAsia="en-US"/>
    </w:rPr>
  </w:style>
  <w:style w:type="character" w:customStyle="1" w:styleId="af8">
    <w:name w:val="Красная строка Знак"/>
    <w:basedOn w:val="aa"/>
    <w:link w:val="af7"/>
    <w:rsid w:val="007E283A"/>
    <w:rPr>
      <w:rFonts w:ascii="Calibri" w:eastAsia="Times New Roman" w:hAnsi="Calibri"/>
      <w:sz w:val="24"/>
      <w:szCs w:val="24"/>
      <w:lang w:eastAsia="ru-RU"/>
    </w:rPr>
  </w:style>
  <w:style w:type="paragraph" w:customStyle="1" w:styleId="TableHead">
    <w:name w:val="Table Head"/>
    <w:basedOn w:val="a"/>
    <w:rsid w:val="007E283A"/>
    <w:pPr>
      <w:numPr>
        <w:numId w:val="28"/>
      </w:numPr>
      <w:spacing w:after="0" w:line="240" w:lineRule="auto"/>
    </w:pPr>
    <w:rPr>
      <w:rFonts w:ascii="Times New Roman" w:eastAsia="Times New Roman" w:hAnsi="Times New Roman"/>
      <w:sz w:val="24"/>
      <w:szCs w:val="24"/>
      <w:lang w:eastAsia="ru-RU"/>
    </w:rPr>
  </w:style>
  <w:style w:type="paragraph" w:styleId="32">
    <w:name w:val="Body Text 3"/>
    <w:basedOn w:val="a"/>
    <w:link w:val="33"/>
    <w:rsid w:val="007E283A"/>
    <w:pPr>
      <w:spacing w:after="0" w:line="240" w:lineRule="auto"/>
      <w:jc w:val="both"/>
    </w:pPr>
    <w:rPr>
      <w:rFonts w:ascii="Times New Roman" w:hAnsi="Times New Roman"/>
      <w:b/>
      <w:sz w:val="28"/>
      <w:szCs w:val="20"/>
      <w:lang w:eastAsia="ru-RU"/>
    </w:rPr>
  </w:style>
  <w:style w:type="character" w:customStyle="1" w:styleId="33">
    <w:name w:val="Основной текст 3 Знак"/>
    <w:basedOn w:val="a0"/>
    <w:link w:val="32"/>
    <w:rsid w:val="007E283A"/>
    <w:rPr>
      <w:rFonts w:eastAsia="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83A"/>
    <w:pPr>
      <w:spacing w:after="200" w:line="276" w:lineRule="auto"/>
      <w:ind w:firstLine="0"/>
    </w:pPr>
    <w:rPr>
      <w:rFonts w:ascii="Calibri" w:eastAsia="Calibri" w:hAnsi="Calibri"/>
      <w:sz w:val="22"/>
      <w:szCs w:val="22"/>
    </w:rPr>
  </w:style>
  <w:style w:type="paragraph" w:styleId="1">
    <w:name w:val="heading 1"/>
    <w:basedOn w:val="a"/>
    <w:next w:val="a"/>
    <w:link w:val="10"/>
    <w:uiPriority w:val="9"/>
    <w:qFormat/>
    <w:rsid w:val="007E283A"/>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semiHidden/>
    <w:unhideWhenUsed/>
    <w:qFormat/>
    <w:rsid w:val="007E283A"/>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7E283A"/>
    <w:pPr>
      <w:keepNext/>
      <w:spacing w:before="240" w:after="60"/>
      <w:outlineLvl w:val="2"/>
    </w:pPr>
    <w:rPr>
      <w:rFonts w:ascii="Cambria" w:eastAsia="Times New Roman" w:hAnsi="Cambria"/>
      <w:b/>
      <w:bCs/>
      <w:sz w:val="26"/>
      <w:szCs w:val="26"/>
    </w:rPr>
  </w:style>
  <w:style w:type="paragraph" w:styleId="4">
    <w:name w:val="heading 4"/>
    <w:basedOn w:val="a"/>
    <w:link w:val="40"/>
    <w:uiPriority w:val="9"/>
    <w:qFormat/>
    <w:rsid w:val="007E283A"/>
    <w:pPr>
      <w:spacing w:before="100" w:beforeAutospacing="1" w:after="100" w:afterAutospacing="1" w:line="240" w:lineRule="auto"/>
      <w:outlineLvl w:val="3"/>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283A"/>
    <w:rPr>
      <w:rFonts w:ascii="Cambria" w:eastAsia="Times New Roman" w:hAnsi="Cambria"/>
      <w:b/>
      <w:bCs/>
      <w:kern w:val="32"/>
      <w:sz w:val="32"/>
      <w:szCs w:val="32"/>
    </w:rPr>
  </w:style>
  <w:style w:type="character" w:customStyle="1" w:styleId="20">
    <w:name w:val="Заголовок 2 Знак"/>
    <w:basedOn w:val="a0"/>
    <w:link w:val="2"/>
    <w:uiPriority w:val="9"/>
    <w:semiHidden/>
    <w:rsid w:val="007E283A"/>
    <w:rPr>
      <w:rFonts w:ascii="Cambria" w:eastAsia="Times New Roman" w:hAnsi="Cambria"/>
      <w:b/>
      <w:bCs/>
      <w:i/>
      <w:iCs/>
    </w:rPr>
  </w:style>
  <w:style w:type="character" w:customStyle="1" w:styleId="30">
    <w:name w:val="Заголовок 3 Знак"/>
    <w:basedOn w:val="a0"/>
    <w:link w:val="3"/>
    <w:uiPriority w:val="9"/>
    <w:semiHidden/>
    <w:rsid w:val="007E283A"/>
    <w:rPr>
      <w:rFonts w:ascii="Cambria" w:eastAsia="Times New Roman" w:hAnsi="Cambria"/>
      <w:b/>
      <w:bCs/>
      <w:sz w:val="26"/>
      <w:szCs w:val="26"/>
    </w:rPr>
  </w:style>
  <w:style w:type="character" w:customStyle="1" w:styleId="40">
    <w:name w:val="Заголовок 4 Знак"/>
    <w:basedOn w:val="a0"/>
    <w:link w:val="4"/>
    <w:uiPriority w:val="9"/>
    <w:rsid w:val="007E283A"/>
    <w:rPr>
      <w:rFonts w:eastAsia="Times New Roman"/>
      <w:b/>
      <w:bCs/>
      <w:sz w:val="24"/>
      <w:szCs w:val="24"/>
    </w:rPr>
  </w:style>
  <w:style w:type="character" w:customStyle="1" w:styleId="a3">
    <w:name w:val="Текст выноски Знак"/>
    <w:link w:val="a4"/>
    <w:uiPriority w:val="99"/>
    <w:rsid w:val="007E283A"/>
    <w:rPr>
      <w:rFonts w:ascii="Tahoma" w:hAnsi="Tahoma" w:cs="Tahoma"/>
      <w:sz w:val="16"/>
      <w:szCs w:val="16"/>
    </w:rPr>
  </w:style>
  <w:style w:type="character" w:styleId="a5">
    <w:name w:val="page number"/>
    <w:rsid w:val="007E283A"/>
    <w:rPr>
      <w:rFonts w:cs="Times New Roman"/>
    </w:rPr>
  </w:style>
  <w:style w:type="paragraph" w:styleId="a4">
    <w:name w:val="Balloon Text"/>
    <w:basedOn w:val="a"/>
    <w:link w:val="a3"/>
    <w:uiPriority w:val="99"/>
    <w:rsid w:val="007E283A"/>
    <w:pPr>
      <w:spacing w:after="0" w:line="240" w:lineRule="auto"/>
    </w:pPr>
    <w:rPr>
      <w:rFonts w:ascii="Tahoma" w:eastAsiaTheme="minorHAnsi" w:hAnsi="Tahoma" w:cs="Tahoma"/>
      <w:sz w:val="16"/>
      <w:szCs w:val="16"/>
    </w:rPr>
  </w:style>
  <w:style w:type="character" w:customStyle="1" w:styleId="11">
    <w:name w:val="Текст выноски Знак1"/>
    <w:basedOn w:val="a0"/>
    <w:uiPriority w:val="99"/>
    <w:semiHidden/>
    <w:rsid w:val="007E283A"/>
    <w:rPr>
      <w:rFonts w:ascii="Tahoma" w:eastAsia="Calibri" w:hAnsi="Tahoma" w:cs="Tahoma"/>
      <w:sz w:val="16"/>
      <w:szCs w:val="16"/>
    </w:rPr>
  </w:style>
  <w:style w:type="paragraph" w:styleId="a6">
    <w:name w:val="footer"/>
    <w:basedOn w:val="a"/>
    <w:link w:val="a7"/>
    <w:uiPriority w:val="99"/>
    <w:rsid w:val="007E283A"/>
    <w:pPr>
      <w:tabs>
        <w:tab w:val="center" w:pos="4677"/>
        <w:tab w:val="right" w:pos="9355"/>
      </w:tabs>
    </w:pPr>
    <w:rPr>
      <w:lang w:eastAsia="ru-RU"/>
    </w:rPr>
  </w:style>
  <w:style w:type="character" w:customStyle="1" w:styleId="a7">
    <w:name w:val="Нижний колонтитул Знак"/>
    <w:basedOn w:val="a0"/>
    <w:link w:val="a6"/>
    <w:uiPriority w:val="99"/>
    <w:rsid w:val="007E283A"/>
    <w:rPr>
      <w:rFonts w:ascii="Calibri" w:eastAsia="Calibri" w:hAnsi="Calibri"/>
      <w:sz w:val="22"/>
      <w:szCs w:val="22"/>
      <w:lang w:eastAsia="ru-RU"/>
    </w:rPr>
  </w:style>
  <w:style w:type="paragraph" w:customStyle="1" w:styleId="12">
    <w:name w:val="Абзац списка1"/>
    <w:basedOn w:val="a"/>
    <w:rsid w:val="007E283A"/>
    <w:pPr>
      <w:ind w:left="720"/>
      <w:contextualSpacing/>
    </w:pPr>
  </w:style>
  <w:style w:type="paragraph" w:customStyle="1" w:styleId="13">
    <w:name w:val="Без интервала1"/>
    <w:rsid w:val="007E283A"/>
    <w:pPr>
      <w:ind w:firstLine="0"/>
    </w:pPr>
    <w:rPr>
      <w:rFonts w:ascii="Calibri" w:eastAsia="Calibri" w:hAnsi="Calibri"/>
      <w:sz w:val="22"/>
      <w:szCs w:val="22"/>
    </w:rPr>
  </w:style>
  <w:style w:type="paragraph" w:styleId="a8">
    <w:name w:val="List Paragraph"/>
    <w:basedOn w:val="a"/>
    <w:uiPriority w:val="34"/>
    <w:qFormat/>
    <w:rsid w:val="007E283A"/>
    <w:pPr>
      <w:spacing w:after="0" w:line="240" w:lineRule="auto"/>
      <w:ind w:left="720"/>
      <w:contextualSpacing/>
    </w:pPr>
    <w:rPr>
      <w:rFonts w:ascii="Times New Roman" w:eastAsia="Times New Roman" w:hAnsi="Times New Roman"/>
      <w:sz w:val="24"/>
      <w:szCs w:val="24"/>
      <w:lang w:eastAsia="ru-RU"/>
    </w:rPr>
  </w:style>
  <w:style w:type="paragraph" w:styleId="a9">
    <w:name w:val="Body Text"/>
    <w:basedOn w:val="a"/>
    <w:link w:val="aa"/>
    <w:uiPriority w:val="99"/>
    <w:rsid w:val="007E283A"/>
    <w:pPr>
      <w:spacing w:after="120" w:line="240" w:lineRule="auto"/>
    </w:pPr>
    <w:rPr>
      <w:rFonts w:ascii="Times New Roman" w:eastAsia="Times New Roman" w:hAnsi="Times New Roman"/>
      <w:sz w:val="24"/>
      <w:szCs w:val="24"/>
      <w:lang w:eastAsia="ru-RU"/>
    </w:rPr>
  </w:style>
  <w:style w:type="character" w:customStyle="1" w:styleId="aa">
    <w:name w:val="Основной текст Знак"/>
    <w:basedOn w:val="a0"/>
    <w:link w:val="a9"/>
    <w:uiPriority w:val="99"/>
    <w:rsid w:val="007E283A"/>
    <w:rPr>
      <w:rFonts w:eastAsia="Times New Roman"/>
      <w:sz w:val="24"/>
      <w:szCs w:val="24"/>
      <w:lang w:eastAsia="ru-RU"/>
    </w:rPr>
  </w:style>
  <w:style w:type="paragraph" w:styleId="ab">
    <w:name w:val="No Spacing"/>
    <w:qFormat/>
    <w:rsid w:val="007E283A"/>
    <w:pPr>
      <w:ind w:firstLine="0"/>
    </w:pPr>
    <w:rPr>
      <w:rFonts w:eastAsia="Calibri"/>
      <w:b/>
      <w:color w:val="000000"/>
    </w:rPr>
  </w:style>
  <w:style w:type="character" w:customStyle="1" w:styleId="9">
    <w:name w:val="Основной текст (9)_"/>
    <w:link w:val="90"/>
    <w:rsid w:val="007E283A"/>
    <w:rPr>
      <w:rFonts w:ascii="SimHei" w:eastAsia="SimHei" w:hAnsi="SimHei" w:cs="SimHei"/>
      <w:sz w:val="74"/>
      <w:szCs w:val="74"/>
      <w:shd w:val="clear" w:color="auto" w:fill="FFFFFF"/>
    </w:rPr>
  </w:style>
  <w:style w:type="character" w:customStyle="1" w:styleId="9Constantia9pt">
    <w:name w:val="Основной текст (9) + Constantia;9 pt"/>
    <w:rsid w:val="007E283A"/>
    <w:rPr>
      <w:rFonts w:ascii="Constantia" w:eastAsia="Constantia" w:hAnsi="Constantia" w:cs="Constantia"/>
      <w:color w:val="000000"/>
      <w:spacing w:val="0"/>
      <w:w w:val="100"/>
      <w:position w:val="0"/>
      <w:sz w:val="18"/>
      <w:szCs w:val="18"/>
      <w:shd w:val="clear" w:color="auto" w:fill="FFFFFF"/>
      <w:lang w:val="ru-RU"/>
    </w:rPr>
  </w:style>
  <w:style w:type="paragraph" w:customStyle="1" w:styleId="90">
    <w:name w:val="Основной текст (9)"/>
    <w:basedOn w:val="a"/>
    <w:link w:val="9"/>
    <w:rsid w:val="007E283A"/>
    <w:pPr>
      <w:widowControl w:val="0"/>
      <w:shd w:val="clear" w:color="auto" w:fill="FFFFFF"/>
      <w:spacing w:after="0" w:line="0" w:lineRule="atLeast"/>
    </w:pPr>
    <w:rPr>
      <w:rFonts w:ascii="SimHei" w:eastAsia="SimHei" w:hAnsi="SimHei" w:cs="SimHei"/>
      <w:sz w:val="74"/>
      <w:szCs w:val="74"/>
    </w:rPr>
  </w:style>
  <w:style w:type="character" w:customStyle="1" w:styleId="41">
    <w:name w:val="Основной текст (4)_"/>
    <w:link w:val="42"/>
    <w:rsid w:val="007E283A"/>
    <w:rPr>
      <w:rFonts w:ascii="Constantia" w:eastAsia="Constantia" w:hAnsi="Constantia" w:cs="Constantia"/>
      <w:sz w:val="18"/>
      <w:szCs w:val="18"/>
      <w:shd w:val="clear" w:color="auto" w:fill="FFFFFF"/>
    </w:rPr>
  </w:style>
  <w:style w:type="paragraph" w:customStyle="1" w:styleId="42">
    <w:name w:val="Основной текст (4)"/>
    <w:basedOn w:val="a"/>
    <w:link w:val="41"/>
    <w:rsid w:val="007E283A"/>
    <w:pPr>
      <w:widowControl w:val="0"/>
      <w:shd w:val="clear" w:color="auto" w:fill="FFFFFF"/>
      <w:spacing w:after="0" w:line="0" w:lineRule="atLeast"/>
    </w:pPr>
    <w:rPr>
      <w:rFonts w:ascii="Constantia" w:eastAsia="Constantia" w:hAnsi="Constantia" w:cs="Constantia"/>
      <w:sz w:val="18"/>
      <w:szCs w:val="18"/>
    </w:rPr>
  </w:style>
  <w:style w:type="character" w:customStyle="1" w:styleId="9Constantia7pt">
    <w:name w:val="Основной текст (9) + Constantia;7 pt;Полужирный"/>
    <w:rsid w:val="007E283A"/>
    <w:rPr>
      <w:rFonts w:ascii="Constantia" w:eastAsia="Constantia" w:hAnsi="Constantia" w:cs="Constantia"/>
      <w:b/>
      <w:bCs/>
      <w:i w:val="0"/>
      <w:iCs w:val="0"/>
      <w:smallCaps w:val="0"/>
      <w:strike w:val="0"/>
      <w:color w:val="000000"/>
      <w:spacing w:val="0"/>
      <w:w w:val="100"/>
      <w:position w:val="0"/>
      <w:sz w:val="14"/>
      <w:szCs w:val="14"/>
      <w:u w:val="none"/>
      <w:shd w:val="clear" w:color="auto" w:fill="FFFFFF"/>
      <w:lang w:val="ru-RU"/>
    </w:rPr>
  </w:style>
  <w:style w:type="paragraph" w:customStyle="1" w:styleId="ac">
    <w:name w:val="a"/>
    <w:basedOn w:val="a"/>
    <w:rsid w:val="007E28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E283A"/>
  </w:style>
  <w:style w:type="paragraph" w:customStyle="1" w:styleId="14">
    <w:name w:val="Знак1"/>
    <w:basedOn w:val="a"/>
    <w:rsid w:val="007E283A"/>
    <w:pPr>
      <w:spacing w:after="160" w:line="240" w:lineRule="exact"/>
    </w:pPr>
    <w:rPr>
      <w:rFonts w:ascii="Verdana" w:eastAsia="Times New Roman" w:hAnsi="Verdana"/>
      <w:sz w:val="20"/>
      <w:szCs w:val="20"/>
      <w:lang w:val="en-US"/>
    </w:rPr>
  </w:style>
  <w:style w:type="paragraph" w:styleId="ad">
    <w:name w:val="header"/>
    <w:basedOn w:val="a"/>
    <w:link w:val="ae"/>
    <w:uiPriority w:val="99"/>
    <w:unhideWhenUsed/>
    <w:rsid w:val="007E283A"/>
    <w:pPr>
      <w:tabs>
        <w:tab w:val="center" w:pos="4677"/>
        <w:tab w:val="right" w:pos="9355"/>
      </w:tabs>
    </w:pPr>
  </w:style>
  <w:style w:type="character" w:customStyle="1" w:styleId="ae">
    <w:name w:val="Верхний колонтитул Знак"/>
    <w:basedOn w:val="a0"/>
    <w:link w:val="ad"/>
    <w:uiPriority w:val="99"/>
    <w:rsid w:val="007E283A"/>
    <w:rPr>
      <w:rFonts w:ascii="Calibri" w:eastAsia="Calibri" w:hAnsi="Calibri"/>
      <w:sz w:val="22"/>
      <w:szCs w:val="22"/>
    </w:rPr>
  </w:style>
  <w:style w:type="paragraph" w:styleId="af">
    <w:name w:val="Block Text"/>
    <w:basedOn w:val="a"/>
    <w:rsid w:val="007E283A"/>
    <w:pPr>
      <w:tabs>
        <w:tab w:val="left" w:pos="8306"/>
      </w:tabs>
      <w:spacing w:after="0" w:line="360" w:lineRule="auto"/>
      <w:ind w:left="113" w:right="84" w:firstLine="567"/>
    </w:pPr>
    <w:rPr>
      <w:rFonts w:ascii="Times New Roman" w:eastAsia="Times New Roman" w:hAnsi="Times New Roman"/>
      <w:sz w:val="28"/>
      <w:szCs w:val="20"/>
      <w:lang w:eastAsia="ru-RU"/>
    </w:rPr>
  </w:style>
  <w:style w:type="paragraph" w:styleId="af0">
    <w:name w:val="TOC Heading"/>
    <w:basedOn w:val="1"/>
    <w:next w:val="a"/>
    <w:uiPriority w:val="39"/>
    <w:semiHidden/>
    <w:unhideWhenUsed/>
    <w:qFormat/>
    <w:rsid w:val="007E283A"/>
    <w:pPr>
      <w:keepLines/>
      <w:spacing w:before="480" w:after="0"/>
      <w:outlineLvl w:val="9"/>
    </w:pPr>
    <w:rPr>
      <w:color w:val="365F91"/>
      <w:kern w:val="0"/>
      <w:sz w:val="28"/>
      <w:szCs w:val="28"/>
      <w:lang w:eastAsia="ru-RU"/>
    </w:rPr>
  </w:style>
  <w:style w:type="paragraph" w:styleId="15">
    <w:name w:val="toc 1"/>
    <w:basedOn w:val="a"/>
    <w:next w:val="a"/>
    <w:autoRedefine/>
    <w:uiPriority w:val="39"/>
    <w:unhideWhenUsed/>
    <w:rsid w:val="007E283A"/>
  </w:style>
  <w:style w:type="paragraph" w:styleId="21">
    <w:name w:val="toc 2"/>
    <w:basedOn w:val="a"/>
    <w:next w:val="a"/>
    <w:autoRedefine/>
    <w:uiPriority w:val="39"/>
    <w:unhideWhenUsed/>
    <w:rsid w:val="007E283A"/>
    <w:pPr>
      <w:ind w:left="220"/>
    </w:pPr>
  </w:style>
  <w:style w:type="paragraph" w:styleId="31">
    <w:name w:val="toc 3"/>
    <w:basedOn w:val="a"/>
    <w:next w:val="a"/>
    <w:autoRedefine/>
    <w:uiPriority w:val="39"/>
    <w:unhideWhenUsed/>
    <w:rsid w:val="007E283A"/>
    <w:pPr>
      <w:ind w:left="440"/>
    </w:pPr>
  </w:style>
  <w:style w:type="character" w:styleId="af1">
    <w:name w:val="Hyperlink"/>
    <w:uiPriority w:val="99"/>
    <w:unhideWhenUsed/>
    <w:rsid w:val="007E283A"/>
    <w:rPr>
      <w:color w:val="0000FF"/>
      <w:u w:val="single"/>
    </w:rPr>
  </w:style>
  <w:style w:type="table" w:styleId="af2">
    <w:name w:val="Table Grid"/>
    <w:basedOn w:val="a1"/>
    <w:rsid w:val="007E283A"/>
    <w:pPr>
      <w:ind w:firstLine="0"/>
    </w:pPr>
    <w:rPr>
      <w:rFonts w:eastAsia="MS Mincho"/>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rsid w:val="007E283A"/>
    <w:pPr>
      <w:spacing w:before="100" w:beforeAutospacing="1" w:after="100" w:afterAutospacing="1" w:line="240" w:lineRule="auto"/>
    </w:pPr>
    <w:rPr>
      <w:rFonts w:ascii="Times New Roman" w:eastAsia="MS Mincho" w:hAnsi="Times New Roman"/>
      <w:sz w:val="24"/>
      <w:szCs w:val="24"/>
      <w:lang w:eastAsia="ja-JP"/>
    </w:rPr>
  </w:style>
  <w:style w:type="character" w:styleId="af4">
    <w:name w:val="Strong"/>
    <w:qFormat/>
    <w:rsid w:val="007E283A"/>
    <w:rPr>
      <w:b/>
      <w:bCs/>
    </w:rPr>
  </w:style>
  <w:style w:type="character" w:customStyle="1" w:styleId="term">
    <w:name w:val="term"/>
    <w:rsid w:val="007E283A"/>
  </w:style>
  <w:style w:type="table" w:customStyle="1" w:styleId="16">
    <w:name w:val="Сетка таблицы1"/>
    <w:basedOn w:val="a1"/>
    <w:next w:val="af2"/>
    <w:rsid w:val="007E283A"/>
    <w:pPr>
      <w:ind w:firstLine="0"/>
    </w:pPr>
    <w:rPr>
      <w:rFonts w:eastAsia="SimSu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basedOn w:val="a"/>
    <w:link w:val="af6"/>
    <w:rsid w:val="007E283A"/>
    <w:pPr>
      <w:spacing w:after="0" w:line="240" w:lineRule="auto"/>
    </w:pPr>
    <w:rPr>
      <w:rFonts w:ascii="Times New Roman" w:eastAsia="Times New Roman" w:hAnsi="Times New Roman"/>
      <w:sz w:val="20"/>
      <w:szCs w:val="20"/>
    </w:rPr>
  </w:style>
  <w:style w:type="character" w:customStyle="1" w:styleId="af6">
    <w:name w:val="Текст сноски Знак"/>
    <w:basedOn w:val="a0"/>
    <w:link w:val="af5"/>
    <w:rsid w:val="007E283A"/>
    <w:rPr>
      <w:rFonts w:eastAsia="Times New Roman"/>
      <w:sz w:val="20"/>
      <w:szCs w:val="20"/>
    </w:rPr>
  </w:style>
  <w:style w:type="paragraph" w:styleId="af7">
    <w:name w:val="Body Text First Indent"/>
    <w:basedOn w:val="a9"/>
    <w:link w:val="af8"/>
    <w:rsid w:val="007E283A"/>
    <w:pPr>
      <w:ind w:firstLine="210"/>
    </w:pPr>
    <w:rPr>
      <w:rFonts w:ascii="Calibri" w:hAnsi="Calibri"/>
      <w:lang w:eastAsia="en-US"/>
    </w:rPr>
  </w:style>
  <w:style w:type="character" w:customStyle="1" w:styleId="af8">
    <w:name w:val="Красная строка Знак"/>
    <w:basedOn w:val="aa"/>
    <w:link w:val="af7"/>
    <w:rsid w:val="007E283A"/>
    <w:rPr>
      <w:rFonts w:ascii="Calibri" w:eastAsia="Times New Roman" w:hAnsi="Calibri"/>
      <w:sz w:val="24"/>
      <w:szCs w:val="24"/>
      <w:lang w:eastAsia="ru-RU"/>
    </w:rPr>
  </w:style>
  <w:style w:type="paragraph" w:customStyle="1" w:styleId="TableHead">
    <w:name w:val="Table Head"/>
    <w:basedOn w:val="a"/>
    <w:rsid w:val="007E283A"/>
    <w:pPr>
      <w:numPr>
        <w:numId w:val="28"/>
      </w:numPr>
      <w:spacing w:after="0" w:line="240" w:lineRule="auto"/>
    </w:pPr>
    <w:rPr>
      <w:rFonts w:ascii="Times New Roman" w:eastAsia="Times New Roman" w:hAnsi="Times New Roman"/>
      <w:sz w:val="24"/>
      <w:szCs w:val="24"/>
      <w:lang w:eastAsia="ru-RU"/>
    </w:rPr>
  </w:style>
  <w:style w:type="paragraph" w:styleId="32">
    <w:name w:val="Body Text 3"/>
    <w:basedOn w:val="a"/>
    <w:link w:val="33"/>
    <w:rsid w:val="007E283A"/>
    <w:pPr>
      <w:spacing w:after="0" w:line="240" w:lineRule="auto"/>
      <w:jc w:val="both"/>
    </w:pPr>
    <w:rPr>
      <w:rFonts w:ascii="Times New Roman" w:hAnsi="Times New Roman"/>
      <w:b/>
      <w:sz w:val="28"/>
      <w:szCs w:val="20"/>
      <w:lang w:eastAsia="ru-RU"/>
    </w:rPr>
  </w:style>
  <w:style w:type="character" w:customStyle="1" w:styleId="33">
    <w:name w:val="Основной текст 3 Знак"/>
    <w:basedOn w:val="a0"/>
    <w:link w:val="32"/>
    <w:rsid w:val="007E283A"/>
    <w:rPr>
      <w:rFonts w:eastAsia="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2206</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Калинина</dc:creator>
  <cp:lastModifiedBy>Калинина</cp:lastModifiedBy>
  <cp:revision>2</cp:revision>
  <dcterms:created xsi:type="dcterms:W3CDTF">2016-10-17T08:51:00Z</dcterms:created>
  <dcterms:modified xsi:type="dcterms:W3CDTF">2016-10-17T08:54:00Z</dcterms:modified>
</cp:coreProperties>
</file>